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1661CF" w14:textId="5A6AC58A" w:rsidR="00905E0D" w:rsidRDefault="00905E0D" w:rsidP="0078748B">
      <w:pPr>
        <w:ind w:left="142"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tbl>
      <w:tblPr>
        <w:tblStyle w:val="Tabela-Siatka"/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041"/>
      </w:tblGrid>
      <w:tr w:rsidR="00AE0D4F" w:rsidRPr="00B2070D" w14:paraId="3151693C" w14:textId="77777777" w:rsidTr="00117EAE">
        <w:trPr>
          <w:trHeight w:val="7066"/>
        </w:trPr>
        <w:tc>
          <w:tcPr>
            <w:tcW w:w="13041" w:type="dxa"/>
          </w:tcPr>
          <w:p w14:paraId="45B2EBA2" w14:textId="77777777" w:rsidR="00AE0D4F" w:rsidRPr="00B2070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7C0690D9" w14:textId="538636CD" w:rsidR="00AE0D4F" w:rsidRPr="00B2070D" w:rsidRDefault="0078748B" w:rsidP="00AE0D4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 nr 2</w:t>
            </w:r>
          </w:p>
          <w:p w14:paraId="22EFBD5C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B2070D">
              <w:rPr>
                <w:rFonts w:ascii="Arial" w:hAnsi="Arial" w:cs="Arial"/>
                <w:sz w:val="26"/>
              </w:rPr>
              <w:t xml:space="preserve">                                                                          </w:t>
            </w:r>
            <w:r w:rsidRPr="00B2070D">
              <w:rPr>
                <w:rFonts w:ascii="Arial" w:hAnsi="Arial" w:cs="Arial"/>
              </w:rPr>
              <w:t>...................................., dnia ......................</w:t>
            </w:r>
          </w:p>
          <w:p w14:paraId="624034E2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14:paraId="5439A05C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41C9D698" w14:textId="77777777" w:rsidR="00AE0D4F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773A51A4" w14:textId="77777777" w:rsidR="00117EAE" w:rsidRDefault="00117EAE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135B0B46" w14:textId="77777777" w:rsidR="00117EAE" w:rsidRDefault="00117EAE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26CC384D" w14:textId="77777777" w:rsidR="00117EAE" w:rsidRDefault="00117EAE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03989A79" w14:textId="77777777" w:rsidR="00117EAE" w:rsidRPr="00B2070D" w:rsidRDefault="00117EAE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106AC5CA" w14:textId="77777777" w:rsidR="00AE0D4F" w:rsidRPr="00B2070D" w:rsidRDefault="00AE0D4F" w:rsidP="00AE0D4F">
            <w:pPr>
              <w:spacing w:line="276" w:lineRule="auto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C7659A">
              <w:rPr>
                <w:rFonts w:ascii="Arial" w:eastAsia="Arial Unicode MS" w:hAnsi="Arial" w:cs="Arial"/>
                <w:outline/>
                <w:color w:val="000000"/>
                <w:sz w:val="48"/>
                <w:szCs w:val="48"/>
                <w14:shadow w14:blurRad="0" w14:dist="31623" w14:dir="2700000" w14:sx="100000" w14:sy="100000" w14:kx="0" w14:ky="0" w14:algn="ctr">
                  <w14:srgbClr w14:val="000000"/>
                </w14:shadow>
                <w14:textOutline w14:w="9359" w14:cap="flat" w14:cmpd="sng" w14:algn="ctr">
                  <w14:solidFill>
                    <w14:srgbClr w14:val="000000"/>
                  </w14:solidFill>
                  <w14:prstDash w14:val="solid"/>
                  <w14:miter w14:lim="100000"/>
                </w14:textOutline>
                <w14:textFill>
                  <w14:noFill/>
                </w14:textFill>
              </w:rPr>
              <w:t>OFERTA</w:t>
            </w:r>
          </w:p>
          <w:p w14:paraId="6B3281D7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0BABFC6F" w14:textId="77777777" w:rsidR="00AE0D4F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5FFFF461" w14:textId="77777777" w:rsidR="00117EAE" w:rsidRPr="00B2070D" w:rsidRDefault="00117EAE" w:rsidP="00AE0D4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794F2712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  <w:u w:val="single"/>
              </w:rPr>
            </w:pPr>
            <w:r w:rsidRPr="00B2070D">
              <w:rPr>
                <w:rFonts w:ascii="Arial" w:hAnsi="Arial" w:cs="Arial"/>
                <w:b/>
                <w:sz w:val="24"/>
              </w:rPr>
              <w:t xml:space="preserve">I. </w:t>
            </w:r>
            <w:r w:rsidRPr="00B2070D">
              <w:rPr>
                <w:rFonts w:ascii="Arial" w:hAnsi="Arial" w:cs="Arial"/>
                <w:b/>
                <w:sz w:val="24"/>
                <w:u w:val="single"/>
              </w:rPr>
              <w:t>Dane Wykonawcy:</w:t>
            </w:r>
          </w:p>
          <w:p w14:paraId="6C9AC4B7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08797EF8" w14:textId="77777777" w:rsidR="00AE0D4F" w:rsidRPr="00B2070D" w:rsidRDefault="00AE0D4F" w:rsidP="00592B16">
            <w:pPr>
              <w:pStyle w:val="Akapitzlist"/>
              <w:numPr>
                <w:ilvl w:val="0"/>
                <w:numId w:val="3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Pełna nazwa: ……………………………………………………………………………………… </w:t>
            </w:r>
          </w:p>
          <w:p w14:paraId="3808A585" w14:textId="77777777" w:rsidR="00AE0D4F" w:rsidRPr="00B2070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3EC2A659" w14:textId="77777777" w:rsidR="00AE0D4F" w:rsidRPr="00B2070D" w:rsidRDefault="00AE0D4F" w:rsidP="001A1A10">
            <w:pPr>
              <w:tabs>
                <w:tab w:val="left" w:pos="372"/>
                <w:tab w:val="left" w:pos="534"/>
              </w:tabs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B207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1A1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2070D">
              <w:rPr>
                <w:rFonts w:ascii="Arial" w:hAnsi="Arial" w:cs="Arial"/>
                <w:sz w:val="22"/>
                <w:szCs w:val="22"/>
              </w:rPr>
              <w:t>Adres: ……………………………………………………………………...…………………………</w:t>
            </w:r>
          </w:p>
          <w:p w14:paraId="4C7485AA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D38A2BA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70C7767C" w14:textId="77777777" w:rsidR="00AE0D4F" w:rsidRPr="00B2070D" w:rsidRDefault="00AE0D4F" w:rsidP="00592B16">
            <w:pPr>
              <w:pStyle w:val="Akapitzlist"/>
              <w:numPr>
                <w:ilvl w:val="0"/>
                <w:numId w:val="5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REGON i NIP: ……………………………………………………………………………………...</w:t>
            </w:r>
          </w:p>
          <w:p w14:paraId="2F1966BD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7C872584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1A1A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B2070D">
              <w:rPr>
                <w:rFonts w:ascii="Arial" w:hAnsi="Arial" w:cs="Arial"/>
                <w:sz w:val="22"/>
                <w:szCs w:val="22"/>
              </w:rPr>
              <w:t xml:space="preserve">Województwo: ……………………………………………………………………………………… </w:t>
            </w:r>
          </w:p>
          <w:p w14:paraId="67B73662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7AAE2A22" w14:textId="77777777" w:rsidR="00AE0D4F" w:rsidRPr="00B2070D" w:rsidRDefault="00AE0D4F" w:rsidP="00592B16">
            <w:pPr>
              <w:pStyle w:val="Akapitzlist"/>
              <w:numPr>
                <w:ilvl w:val="0"/>
                <w:numId w:val="4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Numer telefonu: ……………………………………………………………………………………</w:t>
            </w:r>
          </w:p>
          <w:p w14:paraId="06936712" w14:textId="77777777" w:rsidR="00AE0D4F" w:rsidRPr="00B2070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5FE5D5CF" w14:textId="77777777" w:rsidR="00AE0D4F" w:rsidRPr="00B2070D" w:rsidRDefault="00AE0D4F" w:rsidP="00592B16">
            <w:pPr>
              <w:pStyle w:val="Akapitzlist"/>
              <w:numPr>
                <w:ilvl w:val="0"/>
                <w:numId w:val="4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Adres e-mail </w:t>
            </w:r>
            <w:r w:rsidRPr="00B2070D">
              <w:rPr>
                <w:rFonts w:ascii="Arial" w:hAnsi="Arial" w:cs="Arial"/>
                <w:iCs/>
                <w:sz w:val="18"/>
                <w:szCs w:val="18"/>
              </w:rPr>
              <w:t>(na który Zamawiający ma przesyłać korespondencję)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……………….…………………</w:t>
            </w:r>
          </w:p>
          <w:p w14:paraId="0F484FDA" w14:textId="77777777" w:rsidR="00AE0D4F" w:rsidRPr="00B2070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642C1604" w14:textId="77777777" w:rsidR="00AE0D4F" w:rsidRPr="00B2070D" w:rsidRDefault="00AE0D4F" w:rsidP="00592B16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Osoba upoważniona do reprezentowania Wykonawcy i podpisująca ofertę </w:t>
            </w:r>
            <w:r w:rsidRPr="00B2070D">
              <w:rPr>
                <w:rFonts w:ascii="Arial" w:hAnsi="Arial" w:cs="Arial"/>
                <w:sz w:val="16"/>
                <w:szCs w:val="16"/>
              </w:rPr>
              <w:t>(imię, nazwisko, podstawa do reprezentacji)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…………………………..………………………………………………………</w:t>
            </w:r>
          </w:p>
          <w:p w14:paraId="0A557DA9" w14:textId="77777777" w:rsidR="00AE0D4F" w:rsidRPr="00B2070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0CC26695" w14:textId="77777777" w:rsidR="00AE0D4F" w:rsidRPr="00B2070D" w:rsidRDefault="00AE0D4F" w:rsidP="00592B16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Osoba odpowiedzialna za kontakty z Zamawiającym </w:t>
            </w:r>
            <w:r w:rsidRPr="00B2070D">
              <w:rPr>
                <w:rFonts w:ascii="Arial" w:hAnsi="Arial" w:cs="Arial"/>
                <w:sz w:val="16"/>
                <w:szCs w:val="16"/>
              </w:rPr>
              <w:t>(imię, nazwisko, stanowisko)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………………</w:t>
            </w:r>
          </w:p>
          <w:p w14:paraId="18E61FB9" w14:textId="77777777" w:rsidR="00AE0D4F" w:rsidRDefault="00AE0D4F" w:rsidP="00AE0D4F">
            <w:pPr>
              <w:ind w:right="1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………………………………………………………………………..………………………………….</w:t>
            </w:r>
          </w:p>
          <w:p w14:paraId="4F5BBB85" w14:textId="77777777" w:rsidR="00117EAE" w:rsidRDefault="00117EAE" w:rsidP="00AE0D4F">
            <w:pPr>
              <w:ind w:right="1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35C9D1" w14:textId="77777777" w:rsidR="00117EAE" w:rsidRDefault="00117EAE" w:rsidP="00AE0D4F">
            <w:pPr>
              <w:ind w:right="1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8C0B00" w14:textId="77777777" w:rsidR="00117EAE" w:rsidRDefault="00117EAE" w:rsidP="00AE0D4F">
            <w:pPr>
              <w:ind w:right="1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8EE20F" w14:textId="77777777" w:rsidR="00117EAE" w:rsidRDefault="00117EAE" w:rsidP="00AE0D4F">
            <w:pPr>
              <w:ind w:right="1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8311DF" w14:textId="77777777" w:rsidR="00AE0D4F" w:rsidRPr="00B2070D" w:rsidRDefault="00AE0D4F" w:rsidP="00117EAE">
            <w:pPr>
              <w:ind w:right="-286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0D4F" w:rsidRPr="00B2070D" w14:paraId="14249EAB" w14:textId="77777777" w:rsidTr="00117EAE">
        <w:trPr>
          <w:trHeight w:val="40"/>
        </w:trPr>
        <w:tc>
          <w:tcPr>
            <w:tcW w:w="13041" w:type="dxa"/>
          </w:tcPr>
          <w:p w14:paraId="1B3EF8BE" w14:textId="77777777" w:rsidR="00AE0D4F" w:rsidRPr="00B2070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59D9519C" w14:textId="77777777" w:rsidR="00AE0D4F" w:rsidRPr="00B2070D" w:rsidRDefault="00AE0D4F" w:rsidP="00AE0D4F">
            <w:pPr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B2070D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II. </w:t>
            </w:r>
            <w:r w:rsidRPr="00B2070D">
              <w:rPr>
                <w:rFonts w:ascii="Arial" w:hAnsi="Arial"/>
                <w:b/>
                <w:sz w:val="24"/>
                <w:szCs w:val="24"/>
                <w:u w:val="single"/>
              </w:rPr>
              <w:t>Przedmiot oferty:</w:t>
            </w:r>
          </w:p>
          <w:p w14:paraId="011CBD8B" w14:textId="77777777" w:rsidR="00AE0D4F" w:rsidRPr="00B2070D" w:rsidRDefault="00AE0D4F" w:rsidP="00AE0D4F">
            <w:pPr>
              <w:rPr>
                <w:rFonts w:ascii="Arial" w:hAnsi="Arial"/>
                <w:b/>
                <w:sz w:val="8"/>
                <w:szCs w:val="8"/>
                <w:u w:val="single"/>
              </w:rPr>
            </w:pPr>
          </w:p>
          <w:p w14:paraId="46A0383D" w14:textId="77777777" w:rsidR="00AE0D4F" w:rsidRPr="00B2070D" w:rsidRDefault="00AE0D4F" w:rsidP="00AE0D4F">
            <w:pPr>
              <w:pStyle w:val="Nagwek"/>
              <w:spacing w:before="0" w:after="0"/>
              <w:rPr>
                <w:rFonts w:eastAsia="Times New Roman"/>
                <w:sz w:val="4"/>
                <w:szCs w:val="4"/>
                <w:lang w:val="pl-PL"/>
              </w:rPr>
            </w:pPr>
          </w:p>
          <w:p w14:paraId="0B9A6597" w14:textId="77777777" w:rsidR="00B2070D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sz w:val="20"/>
                <w:szCs w:val="20"/>
                <w:lang w:val="pl-PL"/>
              </w:rPr>
              <w:t>Oferta złożona</w:t>
            </w:r>
            <w:r w:rsidRPr="00B2070D">
              <w:rPr>
                <w:rFonts w:cs="Arial"/>
                <w:sz w:val="20"/>
                <w:szCs w:val="20"/>
                <w:lang w:val="pl-PL"/>
              </w:rPr>
              <w:t xml:space="preserve"> </w:t>
            </w:r>
            <w:r w:rsidRPr="00B2070D">
              <w:rPr>
                <w:rFonts w:cs="Arial"/>
                <w:b/>
                <w:bCs/>
                <w:sz w:val="20"/>
                <w:szCs w:val="20"/>
                <w:lang w:val="pl-PL"/>
              </w:rPr>
              <w:t xml:space="preserve"> 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w postępowaniu o udzielenie zamówienia publicznego</w:t>
            </w:r>
            <w:r w:rsidR="00B2070D"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3D38003D" w14:textId="77777777" w:rsidR="00AE0D4F" w:rsidRPr="00B2070D" w:rsidRDefault="00AE0D4F" w:rsidP="001147A0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ogłoszonym przez </w:t>
            </w:r>
            <w:r w:rsidR="001147A0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Samodzielny Publiczny Zakład Opieki Zdrowotnej „MEDITRANS OSTROŁEKA” Stację Pogotowia Ratunkowego i Transportu Sanitarnego w Ostrołęce</w:t>
            </w:r>
            <w:r w:rsidR="00B2070D"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</w:p>
          <w:p w14:paraId="4D397079" w14:textId="5BF5B04E" w:rsidR="00AE0D4F" w:rsidRPr="00B2070D" w:rsidRDefault="00AE0D4F" w:rsidP="00AD186D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prowadzonym w trybie </w:t>
            </w:r>
            <w:r w:rsidR="00AD186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zapytania ofertowego</w:t>
            </w:r>
          </w:p>
          <w:p w14:paraId="2F9CA701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</w:rPr>
            </w:pPr>
            <w:r w:rsidRPr="00B2070D">
              <w:rPr>
                <w:rFonts w:ascii="Arial" w:hAnsi="Arial" w:cs="Arial"/>
                <w:b/>
              </w:rPr>
              <w:t>na realizację zadania pod nazwą:</w:t>
            </w:r>
          </w:p>
          <w:p w14:paraId="27BF8B0F" w14:textId="77777777" w:rsidR="00AE0D4F" w:rsidRPr="00B2070D" w:rsidRDefault="00AE0D4F" w:rsidP="00B2070D">
            <w:pPr>
              <w:spacing w:line="271" w:lineRule="auto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7A46930A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0083E99D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5FA5CCA1" w14:textId="77777777" w:rsidR="00AE0D4F" w:rsidRPr="00B2070D" w:rsidRDefault="00AE0D4F" w:rsidP="00B2070D">
            <w:pPr>
              <w:tabs>
                <w:tab w:val="left" w:pos="2797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52"/>
                <w:szCs w:val="5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183E79AA" w14:textId="5643D393" w:rsidR="000D02A0" w:rsidRDefault="000D02A0" w:rsidP="001147A0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bookmarkStart w:id="0" w:name="_Hlk120269814"/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Ubezpieczenie pojazdów, odpowiedzialności cywilnej z tytułu prowadzonej działalności oraz  ubezpieczenie majątkowe budynków, składników majątkowych i wartości pieniężnych</w:t>
            </w:r>
          </w:p>
          <w:p w14:paraId="298190BF" w14:textId="12DBE074" w:rsidR="00AE0D4F" w:rsidRPr="00B2070D" w:rsidRDefault="001147A0" w:rsidP="001147A0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564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SPZOZ „MEDITRANS OSTROŁĘKA” </w:t>
            </w:r>
            <w:proofErr w:type="spellStart"/>
            <w:r w:rsidRPr="008564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SPRiTS</w:t>
            </w:r>
            <w:proofErr w:type="spellEnd"/>
            <w:r w:rsidRPr="008564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w Ostrołęce</w:t>
            </w:r>
            <w:bookmarkEnd w:id="0"/>
          </w:p>
          <w:p w14:paraId="6A9ACA6C" w14:textId="77777777" w:rsidR="00AE0D4F" w:rsidRPr="00B2070D" w:rsidRDefault="00AE0D4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4F5485AC" w14:textId="77777777" w:rsidR="00AE0D4F" w:rsidRPr="00B2070D" w:rsidRDefault="00AE0D4F" w:rsidP="00C549A2">
            <w:pPr>
              <w:tabs>
                <w:tab w:val="left" w:pos="1910"/>
                <w:tab w:val="left" w:pos="2052"/>
              </w:tabs>
              <w:spacing w:line="271" w:lineRule="auto"/>
              <w:jc w:val="center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bookmarkStart w:id="1" w:name="_GoBack"/>
            <w:bookmarkEnd w:id="1"/>
          </w:p>
          <w:p w14:paraId="7898FBA9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1FFB7CFB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F662F5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403F0634" w14:textId="20DD89DF" w:rsidR="00AE0D4F" w:rsidRPr="00B2070D" w:rsidRDefault="00AE0D4F" w:rsidP="00B2070D">
            <w:pPr>
              <w:spacing w:line="271" w:lineRule="auto"/>
              <w:ind w:right="-286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B2070D"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[Nr postępowania: </w:t>
            </w:r>
            <w:r w:rsidR="001147A0">
              <w:rPr>
                <w:rStyle w:val="Pogrubienie"/>
                <w:rFonts w:ascii="Arial" w:hAnsi="Arial" w:cs="Arial"/>
                <w:sz w:val="24"/>
                <w:szCs w:val="24"/>
              </w:rPr>
              <w:t>SPRiTS.T.262</w:t>
            </w:r>
            <w:r w:rsidR="00C549A2">
              <w:rPr>
                <w:rStyle w:val="Pogrubienie"/>
                <w:rFonts w:ascii="Arial" w:hAnsi="Arial" w:cs="Arial"/>
                <w:sz w:val="24"/>
                <w:szCs w:val="24"/>
              </w:rPr>
              <w:t>.17</w:t>
            </w:r>
            <w:r w:rsidR="00CC66F8">
              <w:rPr>
                <w:rStyle w:val="Pogrubienie"/>
                <w:rFonts w:ascii="Arial" w:hAnsi="Arial" w:cs="Arial"/>
                <w:sz w:val="24"/>
                <w:szCs w:val="24"/>
              </w:rPr>
              <w:t>.1.2023</w:t>
            </w:r>
            <w:r w:rsidRPr="00B2070D">
              <w:rPr>
                <w:rStyle w:val="Pogrubienie"/>
                <w:rFonts w:ascii="Arial" w:hAnsi="Arial" w:cs="Arial"/>
                <w:sz w:val="24"/>
                <w:szCs w:val="24"/>
              </w:rPr>
              <w:t>]</w:t>
            </w:r>
          </w:p>
          <w:p w14:paraId="4CDDD161" w14:textId="77777777" w:rsidR="00AE0D4F" w:rsidRPr="00B2070D" w:rsidRDefault="00AE0D4F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  <w:p w14:paraId="74B663EE" w14:textId="77777777" w:rsidR="00B2070D" w:rsidRPr="00B2070D" w:rsidRDefault="00B2070D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</w:tbl>
    <w:p w14:paraId="5BE7CDAD" w14:textId="77777777" w:rsidR="00AE0D4F" w:rsidRPr="00B2070D" w:rsidRDefault="00AE0D4F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</w:rPr>
      </w:pPr>
    </w:p>
    <w:p w14:paraId="66CA5198" w14:textId="77777777" w:rsidR="00AE0D4F" w:rsidRDefault="00AE0D4F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7AA915B2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43B259EE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2C30DA80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693B2E93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1E76A195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4821A559" w14:textId="77777777" w:rsidR="00117EAE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4DD12777" w14:textId="77777777" w:rsidR="00117EAE" w:rsidRPr="00590403" w:rsidRDefault="00117EAE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6BE3DBCA" w14:textId="72BA3E2C" w:rsidR="00B57FF0" w:rsidRPr="00CC7418" w:rsidRDefault="00AD186D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u w:val="single"/>
        </w:rPr>
      </w:pPr>
      <w:r>
        <w:rPr>
          <w:rFonts w:ascii="Arial" w:hAnsi="Arial"/>
          <w:b/>
          <w:color w:val="000000"/>
          <w:sz w:val="24"/>
          <w:szCs w:val="24"/>
          <w:u w:val="single"/>
        </w:rPr>
        <w:t xml:space="preserve">III. </w:t>
      </w:r>
      <w:r w:rsidR="00B57FF0" w:rsidRPr="00CC7418">
        <w:rPr>
          <w:rFonts w:ascii="Arial" w:hAnsi="Arial"/>
          <w:b/>
          <w:color w:val="000000"/>
          <w:sz w:val="24"/>
          <w:szCs w:val="24"/>
          <w:u w:val="single"/>
        </w:rPr>
        <w:t>Cena oferty dla przedmiotu zamówienia</w:t>
      </w:r>
    </w:p>
    <w:p w14:paraId="1F73D33D" w14:textId="77777777" w:rsidR="00AA28AA" w:rsidRPr="00CC7418" w:rsidRDefault="00AA28AA" w:rsidP="00E720F9">
      <w:pPr>
        <w:ind w:right="-286"/>
        <w:rPr>
          <w:rFonts w:ascii="Arial" w:hAnsi="Arial"/>
          <w:b/>
          <w:color w:val="000000"/>
          <w:sz w:val="6"/>
          <w:szCs w:val="6"/>
          <w:u w:val="single"/>
        </w:rPr>
      </w:pPr>
    </w:p>
    <w:p w14:paraId="397B9291" w14:textId="77777777" w:rsidR="002549B6" w:rsidRPr="00CC7418" w:rsidRDefault="002549B6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54B2A27C" w14:textId="77777777" w:rsidR="00283BC2" w:rsidRPr="00CC7418" w:rsidRDefault="00283BC2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641058C5" w14:textId="588B2FD4" w:rsidR="00B57FF0" w:rsidRPr="00CC7418" w:rsidRDefault="0011160F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  <w:r w:rsidRPr="00CC7418">
        <w:rPr>
          <w:rFonts w:ascii="Arial" w:hAnsi="Arial"/>
          <w:color w:val="000000"/>
          <w:sz w:val="21"/>
          <w:szCs w:val="21"/>
        </w:rPr>
        <w:t>Cena oferty stanowi całkowite wynagrodzenie Wykonawcy, uwzględniające wszystkie koszty związane z realizacją przedmiotu zamówienia</w:t>
      </w:r>
      <w:r w:rsidR="00CC7418" w:rsidRPr="00CC7418">
        <w:rPr>
          <w:rFonts w:ascii="Arial" w:hAnsi="Arial"/>
          <w:color w:val="000000"/>
          <w:sz w:val="21"/>
          <w:szCs w:val="21"/>
        </w:rPr>
        <w:t>,</w:t>
      </w:r>
      <w:r w:rsidR="00B95DBF">
        <w:rPr>
          <w:rFonts w:ascii="Arial" w:hAnsi="Arial"/>
          <w:color w:val="000000"/>
          <w:sz w:val="21"/>
          <w:szCs w:val="21"/>
        </w:rPr>
        <w:t xml:space="preserve"> zgodnie z zakresem ubezpieczenia</w:t>
      </w:r>
    </w:p>
    <w:p w14:paraId="622A62B8" w14:textId="77777777" w:rsidR="004719B1" w:rsidRPr="00CC7418" w:rsidRDefault="004719B1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p w14:paraId="0F1A0EEE" w14:textId="77777777" w:rsidR="00AA28AA" w:rsidRPr="00CC7418" w:rsidRDefault="00AA28AA" w:rsidP="001A76C7">
      <w:pPr>
        <w:ind w:left="142" w:right="-286"/>
        <w:jc w:val="center"/>
        <w:rPr>
          <w:rFonts w:ascii="Arial" w:hAnsi="Arial"/>
          <w:color w:val="000000"/>
          <w:sz w:val="8"/>
          <w:szCs w:val="8"/>
        </w:rPr>
      </w:pPr>
    </w:p>
    <w:p w14:paraId="75BB6B04" w14:textId="77777777" w:rsidR="00D70ACC" w:rsidRPr="00944F03" w:rsidRDefault="00D70ACC" w:rsidP="00D70ACC">
      <w:pPr>
        <w:pStyle w:val="Tekstpodstawowy"/>
        <w:rPr>
          <w:b/>
          <w:szCs w:val="20"/>
        </w:rPr>
      </w:pPr>
      <w:r w:rsidRPr="00944F03">
        <w:rPr>
          <w:b/>
          <w:szCs w:val="20"/>
        </w:rPr>
        <w:t>CZĘŚĆ I – UBEZPIECZENIE KOMUNIKACYJNE</w:t>
      </w:r>
    </w:p>
    <w:p w14:paraId="32057F40" w14:textId="77777777" w:rsidR="00D70ACC" w:rsidRDefault="00D70ACC" w:rsidP="00D70ACC">
      <w:pPr>
        <w:rPr>
          <w:b/>
          <w:bCs/>
        </w:rPr>
      </w:pPr>
      <w:r>
        <w:rPr>
          <w:b/>
          <w:bCs/>
        </w:rPr>
        <w:t>Ubezpieczenie Odpowiedzialności Cywilnej (OC)</w:t>
      </w:r>
    </w:p>
    <w:p w14:paraId="17EF8B66" w14:textId="77777777" w:rsidR="004C019F" w:rsidRDefault="004C019F" w:rsidP="004C019F">
      <w:pPr>
        <w:tabs>
          <w:tab w:val="left" w:pos="180"/>
        </w:tabs>
        <w:autoSpaceDE/>
        <w:jc w:val="both"/>
        <w:rPr>
          <w:sz w:val="22"/>
          <w:szCs w:val="22"/>
        </w:rPr>
      </w:pPr>
    </w:p>
    <w:p w14:paraId="5BC39707" w14:textId="77777777" w:rsidR="004C019F" w:rsidRPr="004516E1" w:rsidRDefault="004C019F" w:rsidP="004C019F">
      <w:pPr>
        <w:tabs>
          <w:tab w:val="left" w:pos="180"/>
        </w:tabs>
        <w:autoSpaceDE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Ubezpieczenia komunikacyjne: </w:t>
      </w:r>
    </w:p>
    <w:p w14:paraId="7985D29D" w14:textId="77777777" w:rsidR="004C019F" w:rsidRPr="004C019F" w:rsidRDefault="004C019F" w:rsidP="00592B16">
      <w:pPr>
        <w:pStyle w:val="Akapitzlist"/>
        <w:numPr>
          <w:ilvl w:val="0"/>
          <w:numId w:val="9"/>
        </w:numPr>
        <w:tabs>
          <w:tab w:val="left" w:pos="180"/>
        </w:tabs>
        <w:autoSpaceDE/>
        <w:jc w:val="both"/>
        <w:rPr>
          <w:color w:val="000000"/>
          <w:sz w:val="22"/>
          <w:szCs w:val="22"/>
        </w:rPr>
      </w:pPr>
      <w:r w:rsidRPr="004C019F">
        <w:rPr>
          <w:sz w:val="22"/>
          <w:szCs w:val="22"/>
        </w:rPr>
        <w:t>odpowiedzialności cywilnej posiadaczy pojazdów mechanicznych(OC) za szkody wyrządzone osobom trzecim na terenie Rzeczpospolitej Polskiej.</w:t>
      </w:r>
      <w:r w:rsidRPr="004C019F">
        <w:rPr>
          <w:color w:val="000000"/>
          <w:sz w:val="22"/>
          <w:szCs w:val="22"/>
        </w:rPr>
        <w:t xml:space="preserve"> Suma gwarancyjna jednego pojazdu  za szkodę na osobie trzeciej oraz  za szkody w mieniu w wysokości minimalnej ustawowej.</w:t>
      </w:r>
    </w:p>
    <w:p w14:paraId="1DEDC088" w14:textId="77777777" w:rsidR="004C019F" w:rsidRDefault="004C019F" w:rsidP="00D70ACC"/>
    <w:p w14:paraId="44FFDFAC" w14:textId="77777777" w:rsidR="00D70ACC" w:rsidRDefault="00D70ACC" w:rsidP="00D70ACC">
      <w:pPr>
        <w:rPr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0"/>
        <w:gridCol w:w="2220"/>
        <w:gridCol w:w="2190"/>
        <w:gridCol w:w="3052"/>
        <w:gridCol w:w="3052"/>
      </w:tblGrid>
      <w:tr w:rsidR="00562793" w14:paraId="6BABA4D5" w14:textId="77777777" w:rsidTr="00671586"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34A127" w14:textId="77777777" w:rsidR="00562793" w:rsidRDefault="00562793" w:rsidP="00723872">
            <w:pPr>
              <w:pStyle w:val="Zawartotabeli"/>
              <w:snapToGrid w:val="0"/>
            </w:pPr>
            <w:r>
              <w:t>Rodzaj pojazdu</w:t>
            </w:r>
          </w:p>
        </w:tc>
        <w:tc>
          <w:tcPr>
            <w:tcW w:w="2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171C94" w14:textId="77777777" w:rsidR="00562793" w:rsidRDefault="00562793" w:rsidP="00723872">
            <w:pPr>
              <w:pStyle w:val="Zawartotabeli"/>
              <w:snapToGrid w:val="0"/>
            </w:pPr>
            <w:r>
              <w:t>Ilość pojazdów w szt.</w:t>
            </w:r>
          </w:p>
        </w:tc>
        <w:tc>
          <w:tcPr>
            <w:tcW w:w="2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B01136" w14:textId="24F7315F" w:rsidR="00562793" w:rsidRDefault="00562793" w:rsidP="00723872">
            <w:pPr>
              <w:pStyle w:val="Zawartotabeli"/>
              <w:snapToGrid w:val="0"/>
            </w:pPr>
            <w:r>
              <w:t>Stawka OC w zł./szt. netto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C12164" w14:textId="5CF0B941" w:rsidR="00562793" w:rsidRDefault="00562793" w:rsidP="00723872">
            <w:pPr>
              <w:pStyle w:val="Zawartotabeli"/>
              <w:snapToGrid w:val="0"/>
            </w:pPr>
            <w:r>
              <w:t>Stawka OC w zł./szt. brutto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912E57" w14:textId="072D9A7A" w:rsidR="00562793" w:rsidRDefault="00562793" w:rsidP="00723872">
            <w:pPr>
              <w:pStyle w:val="Zawartotabeli"/>
              <w:snapToGrid w:val="0"/>
            </w:pPr>
            <w:r>
              <w:t>Łączna wartość składki w zł. brutto</w:t>
            </w:r>
          </w:p>
        </w:tc>
      </w:tr>
      <w:tr w:rsidR="00562793" w14:paraId="50B515BA" w14:textId="77777777" w:rsidTr="00671586"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F686E" w14:textId="77777777" w:rsidR="00562793" w:rsidRDefault="00562793" w:rsidP="00723872">
            <w:pPr>
              <w:pStyle w:val="Zawartotabeli"/>
              <w:snapToGrid w:val="0"/>
            </w:pPr>
            <w:r>
              <w:t xml:space="preserve">Sanitarne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B610EA" w14:textId="318C19B9" w:rsidR="00562793" w:rsidRPr="00EF042A" w:rsidRDefault="0023506E" w:rsidP="00723872">
            <w:pPr>
              <w:pStyle w:val="Zawartotabeli"/>
              <w:snapToGrid w:val="0"/>
              <w:jc w:val="center"/>
              <w:rPr>
                <w:color w:val="FF0000"/>
              </w:rPr>
            </w:pPr>
            <w:r>
              <w:t>46</w:t>
            </w:r>
          </w:p>
        </w:tc>
        <w:tc>
          <w:tcPr>
            <w:tcW w:w="2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B3A963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3052" w:type="dxa"/>
            <w:tcBorders>
              <w:left w:val="single" w:sz="1" w:space="0" w:color="000000"/>
              <w:bottom w:val="single" w:sz="1" w:space="0" w:color="000000"/>
            </w:tcBorders>
          </w:tcPr>
          <w:p w14:paraId="7810520D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3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7626A2" w14:textId="302AE141" w:rsidR="00562793" w:rsidRDefault="00562793" w:rsidP="00723872">
            <w:pPr>
              <w:pStyle w:val="Zawartotabeli"/>
              <w:snapToGrid w:val="0"/>
            </w:pPr>
          </w:p>
        </w:tc>
      </w:tr>
      <w:tr w:rsidR="00562793" w14:paraId="7993151F" w14:textId="77777777" w:rsidTr="00671586"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0F6A98" w14:textId="77777777" w:rsidR="00562793" w:rsidRDefault="00562793" w:rsidP="00723872">
            <w:pPr>
              <w:pStyle w:val="Zawartotabeli"/>
              <w:snapToGrid w:val="0"/>
            </w:pPr>
            <w:r>
              <w:t>Osobowe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7923E2" w14:textId="777ACF6A" w:rsidR="00562793" w:rsidRDefault="0023506E" w:rsidP="00723872">
            <w:pPr>
              <w:pStyle w:val="Zawartotabeli"/>
              <w:snapToGrid w:val="0"/>
              <w:jc w:val="center"/>
            </w:pPr>
            <w:r>
              <w:t>11</w:t>
            </w:r>
          </w:p>
        </w:tc>
        <w:tc>
          <w:tcPr>
            <w:tcW w:w="2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6266B4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3052" w:type="dxa"/>
            <w:tcBorders>
              <w:left w:val="single" w:sz="1" w:space="0" w:color="000000"/>
              <w:bottom w:val="single" w:sz="1" w:space="0" w:color="000000"/>
            </w:tcBorders>
          </w:tcPr>
          <w:p w14:paraId="26BF439A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3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0AB374" w14:textId="2528BBF4" w:rsidR="00562793" w:rsidRDefault="00562793" w:rsidP="00723872">
            <w:pPr>
              <w:pStyle w:val="Zawartotabeli"/>
              <w:snapToGrid w:val="0"/>
            </w:pPr>
          </w:p>
        </w:tc>
      </w:tr>
      <w:tr w:rsidR="00562793" w14:paraId="1746C2B7" w14:textId="77777777" w:rsidTr="00B6601B">
        <w:tc>
          <w:tcPr>
            <w:tcW w:w="9442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95D55F" w14:textId="66F99617" w:rsidR="00562793" w:rsidRDefault="00562793" w:rsidP="00723872">
            <w:pPr>
              <w:pStyle w:val="Zawartotabeli"/>
              <w:snapToGrid w:val="0"/>
            </w:pPr>
            <w:r>
              <w:t xml:space="preserve">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30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49C63C" w14:textId="12913B1F" w:rsidR="00562793" w:rsidRDefault="00562793" w:rsidP="00723872">
            <w:pPr>
              <w:pStyle w:val="Zawartotabeli"/>
              <w:snapToGrid w:val="0"/>
            </w:pPr>
          </w:p>
        </w:tc>
      </w:tr>
    </w:tbl>
    <w:p w14:paraId="10A8B4EF" w14:textId="77777777" w:rsidR="00D70ACC" w:rsidRDefault="00D70ACC" w:rsidP="00D70ACC">
      <w:pPr>
        <w:rPr>
          <w:b/>
          <w:bCs/>
        </w:rPr>
      </w:pPr>
    </w:p>
    <w:p w14:paraId="3331EF1F" w14:textId="77777777" w:rsidR="00D70ACC" w:rsidRDefault="00D70ACC" w:rsidP="00D70ACC">
      <w:pPr>
        <w:pStyle w:val="Tekstpodstawowy"/>
        <w:spacing w:before="120"/>
        <w:rPr>
          <w:b/>
          <w:bCs/>
        </w:rPr>
      </w:pPr>
      <w:r>
        <w:rPr>
          <w:b/>
          <w:bCs/>
        </w:rPr>
        <w:t>Ubezpieczenie Następstw Nieszczęśliwych Wypadów (NNW)</w:t>
      </w:r>
    </w:p>
    <w:p w14:paraId="1DAF37E1" w14:textId="77777777" w:rsidR="004C019F" w:rsidRDefault="004C019F" w:rsidP="00D70ACC">
      <w:pPr>
        <w:pStyle w:val="Tekstpodstawowy"/>
        <w:spacing w:before="120"/>
        <w:rPr>
          <w:sz w:val="22"/>
          <w:szCs w:val="22"/>
        </w:rPr>
      </w:pPr>
      <w:r>
        <w:rPr>
          <w:sz w:val="22"/>
          <w:szCs w:val="22"/>
        </w:rPr>
        <w:t>Ubezpieczenia komunikacyjne:</w:t>
      </w:r>
    </w:p>
    <w:p w14:paraId="65FF6E61" w14:textId="77777777" w:rsidR="004C019F" w:rsidRPr="004C019F" w:rsidRDefault="004C019F" w:rsidP="00592B16">
      <w:pPr>
        <w:numPr>
          <w:ilvl w:val="0"/>
          <w:numId w:val="9"/>
        </w:numPr>
        <w:tabs>
          <w:tab w:val="left" w:pos="180"/>
        </w:tabs>
        <w:autoSpaceDE/>
        <w:jc w:val="both"/>
        <w:rPr>
          <w:sz w:val="22"/>
          <w:szCs w:val="22"/>
        </w:rPr>
      </w:pPr>
      <w:r>
        <w:rPr>
          <w:sz w:val="22"/>
          <w:szCs w:val="22"/>
        </w:rPr>
        <w:t>ubezpieczenie następstw nieszczęśliwych wypadków (NNW) pasażerów i kierowców – suma ubezpieczenia min. 10 000 zł. – składka za jeden pojazd</w:t>
      </w:r>
    </w:p>
    <w:p w14:paraId="133A6F8F" w14:textId="77777777" w:rsidR="00D70ACC" w:rsidRDefault="00D70ACC" w:rsidP="00D70ACC">
      <w:pPr>
        <w:pStyle w:val="Tekstpodstawowy"/>
        <w:spacing w:before="120"/>
        <w:ind w:left="360"/>
        <w:rPr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49"/>
        <w:gridCol w:w="1485"/>
        <w:gridCol w:w="1110"/>
        <w:gridCol w:w="2144"/>
        <w:gridCol w:w="1425"/>
        <w:gridCol w:w="1910"/>
        <w:gridCol w:w="1910"/>
      </w:tblGrid>
      <w:tr w:rsidR="00562793" w14:paraId="23954D0E" w14:textId="77777777" w:rsidTr="001476D5">
        <w:tc>
          <w:tcPr>
            <w:tcW w:w="1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D67F24" w14:textId="77777777" w:rsidR="00562793" w:rsidRDefault="00562793" w:rsidP="00723872">
            <w:pPr>
              <w:pStyle w:val="Zawartotabeli"/>
              <w:snapToGrid w:val="0"/>
            </w:pPr>
            <w:r>
              <w:t>Rodzaj pojazdu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D858C7" w14:textId="77777777" w:rsidR="00562793" w:rsidRDefault="00562793" w:rsidP="00723872">
            <w:pPr>
              <w:pStyle w:val="Zawartotabeli"/>
              <w:snapToGrid w:val="0"/>
            </w:pPr>
            <w:r>
              <w:t>Ilość pojazdów w szt.</w:t>
            </w:r>
          </w:p>
        </w:tc>
        <w:tc>
          <w:tcPr>
            <w:tcW w:w="1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D295D3" w14:textId="77777777" w:rsidR="00562793" w:rsidRDefault="00562793" w:rsidP="00723872">
            <w:pPr>
              <w:pStyle w:val="Zawartotabeli"/>
              <w:snapToGrid w:val="0"/>
            </w:pPr>
            <w:r>
              <w:t>Ilość Miejsc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CA76BA" w14:textId="77777777" w:rsidR="00562793" w:rsidRDefault="00562793" w:rsidP="00723872">
            <w:pPr>
              <w:pStyle w:val="Zawartotabeli"/>
              <w:snapToGrid w:val="0"/>
            </w:pPr>
            <w:r>
              <w:t>Wartość Ubezpieczenia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398473" w14:textId="4C8B0099" w:rsidR="00562793" w:rsidRDefault="00562793" w:rsidP="00723872">
            <w:pPr>
              <w:pStyle w:val="Zawartotabeli"/>
              <w:snapToGrid w:val="0"/>
            </w:pPr>
            <w:r>
              <w:t>Stawka w zł./1 miejsce netto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412D89" w14:textId="20E0EB6A" w:rsidR="00562793" w:rsidRDefault="00562793" w:rsidP="00723872">
            <w:pPr>
              <w:pStyle w:val="Zawartotabeli"/>
              <w:snapToGrid w:val="0"/>
            </w:pPr>
            <w:r>
              <w:t>Stawka w zł./1 miejsce brutto</w:t>
            </w:r>
          </w:p>
        </w:tc>
        <w:tc>
          <w:tcPr>
            <w:tcW w:w="19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9B2989" w14:textId="664B9366" w:rsidR="00562793" w:rsidRDefault="00562793" w:rsidP="00723872">
            <w:pPr>
              <w:pStyle w:val="Zawartotabeli"/>
              <w:snapToGrid w:val="0"/>
            </w:pPr>
            <w:r>
              <w:t>Łączna wartość składki w zł. brutto</w:t>
            </w:r>
          </w:p>
        </w:tc>
      </w:tr>
      <w:tr w:rsidR="00562793" w14:paraId="573D3397" w14:textId="77777777" w:rsidTr="001476D5">
        <w:tc>
          <w:tcPr>
            <w:tcW w:w="13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B9D539" w14:textId="77777777" w:rsidR="00562793" w:rsidRDefault="00562793" w:rsidP="00723872">
            <w:pPr>
              <w:pStyle w:val="Zawartotabeli"/>
              <w:snapToGrid w:val="0"/>
            </w:pPr>
            <w:r>
              <w:t>Sanitarne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35BBF5" w14:textId="25C8A307" w:rsidR="00562793" w:rsidRDefault="0023506E" w:rsidP="00723872">
            <w:pPr>
              <w:pStyle w:val="Zawartotabeli"/>
              <w:snapToGrid w:val="0"/>
              <w:jc w:val="center"/>
            </w:pPr>
            <w:r>
              <w:t>46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786E16" w14:textId="59549792" w:rsidR="00562793" w:rsidRDefault="0023506E" w:rsidP="00723872">
            <w:pPr>
              <w:pStyle w:val="Zawartotabeli"/>
              <w:snapToGrid w:val="0"/>
              <w:jc w:val="center"/>
            </w:pPr>
            <w:r>
              <w:t>230</w:t>
            </w:r>
          </w:p>
        </w:tc>
        <w:tc>
          <w:tcPr>
            <w:tcW w:w="21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2411CB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CB5D61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910" w:type="dxa"/>
            <w:tcBorders>
              <w:left w:val="single" w:sz="1" w:space="0" w:color="000000"/>
              <w:bottom w:val="single" w:sz="1" w:space="0" w:color="000000"/>
            </w:tcBorders>
          </w:tcPr>
          <w:p w14:paraId="423A3484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9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CA3AC3" w14:textId="1A7CD669" w:rsidR="00562793" w:rsidRDefault="00562793" w:rsidP="00723872">
            <w:pPr>
              <w:pStyle w:val="Zawartotabeli"/>
              <w:snapToGrid w:val="0"/>
            </w:pPr>
          </w:p>
        </w:tc>
      </w:tr>
      <w:tr w:rsidR="00562793" w14:paraId="71C19DA7" w14:textId="77777777" w:rsidTr="001476D5">
        <w:tc>
          <w:tcPr>
            <w:tcW w:w="13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F0FF25" w14:textId="77777777" w:rsidR="00562793" w:rsidRDefault="00562793" w:rsidP="00723872">
            <w:pPr>
              <w:pStyle w:val="Zawartotabeli"/>
              <w:snapToGrid w:val="0"/>
            </w:pPr>
            <w:r>
              <w:t>Osobowe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791FBB" w14:textId="62821FF1" w:rsidR="00562793" w:rsidRDefault="00562793" w:rsidP="00723872">
            <w:pPr>
              <w:pStyle w:val="Zawartotabeli"/>
              <w:snapToGrid w:val="0"/>
              <w:jc w:val="center"/>
            </w:pPr>
            <w:r>
              <w:t>1</w:t>
            </w:r>
            <w:r w:rsidR="0023506E">
              <w:t>1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C33B59" w14:textId="616706B7" w:rsidR="00562793" w:rsidRDefault="00E64169" w:rsidP="00723872">
            <w:pPr>
              <w:pStyle w:val="Zawartotabeli"/>
              <w:snapToGrid w:val="0"/>
              <w:jc w:val="center"/>
            </w:pPr>
            <w:r>
              <w:t>6</w:t>
            </w:r>
            <w:r w:rsidR="0023506E">
              <w:t>5</w:t>
            </w:r>
          </w:p>
        </w:tc>
        <w:tc>
          <w:tcPr>
            <w:tcW w:w="21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C8AD42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AB9457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910" w:type="dxa"/>
            <w:tcBorders>
              <w:left w:val="single" w:sz="1" w:space="0" w:color="000000"/>
              <w:bottom w:val="single" w:sz="1" w:space="0" w:color="000000"/>
            </w:tcBorders>
          </w:tcPr>
          <w:p w14:paraId="0F1FCFA8" w14:textId="77777777" w:rsidR="00562793" w:rsidRDefault="00562793" w:rsidP="00723872">
            <w:pPr>
              <w:pStyle w:val="Zawartotabeli"/>
              <w:snapToGrid w:val="0"/>
            </w:pPr>
          </w:p>
        </w:tc>
        <w:tc>
          <w:tcPr>
            <w:tcW w:w="19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66C5DE" w14:textId="4DFD7289" w:rsidR="00562793" w:rsidRDefault="00562793" w:rsidP="00723872">
            <w:pPr>
              <w:pStyle w:val="Zawartotabeli"/>
              <w:snapToGrid w:val="0"/>
            </w:pPr>
          </w:p>
        </w:tc>
      </w:tr>
      <w:tr w:rsidR="00562793" w14:paraId="4F23C0C8" w14:textId="77777777" w:rsidTr="007320D2">
        <w:tc>
          <w:tcPr>
            <w:tcW w:w="9423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5BEC74" w14:textId="0FFFEE3D" w:rsidR="00562793" w:rsidRDefault="00562793" w:rsidP="00723872">
            <w:pPr>
              <w:pStyle w:val="Zawartotabeli"/>
              <w:snapToGrid w:val="0"/>
            </w:pPr>
            <w:r>
              <w:t xml:space="preserve">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19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432D09" w14:textId="526E2A5C" w:rsidR="00562793" w:rsidRDefault="00562793" w:rsidP="00723872">
            <w:pPr>
              <w:pStyle w:val="Zawartotabeli"/>
              <w:snapToGrid w:val="0"/>
            </w:pPr>
          </w:p>
        </w:tc>
      </w:tr>
    </w:tbl>
    <w:p w14:paraId="789D7B27" w14:textId="77777777" w:rsidR="008449B3" w:rsidRDefault="008449B3" w:rsidP="00D70ACC">
      <w:pPr>
        <w:pStyle w:val="Tekstpodstawowy"/>
        <w:rPr>
          <w:b/>
          <w:szCs w:val="20"/>
        </w:rPr>
      </w:pPr>
    </w:p>
    <w:p w14:paraId="121BE753" w14:textId="77777777" w:rsidR="00C432EB" w:rsidRDefault="00C432EB" w:rsidP="00D70ACC">
      <w:pPr>
        <w:pStyle w:val="Tekstpodstawowy"/>
        <w:rPr>
          <w:b/>
          <w:szCs w:val="20"/>
        </w:rPr>
      </w:pPr>
    </w:p>
    <w:p w14:paraId="5386234F" w14:textId="77777777" w:rsidR="00C432EB" w:rsidRDefault="00C432EB" w:rsidP="00D70ACC">
      <w:pPr>
        <w:pStyle w:val="Tekstpodstawowy"/>
        <w:rPr>
          <w:b/>
          <w:szCs w:val="20"/>
        </w:rPr>
      </w:pPr>
    </w:p>
    <w:p w14:paraId="29A7A514" w14:textId="77777777" w:rsidR="00D70ACC" w:rsidRPr="00944F03" w:rsidRDefault="00D70ACC" w:rsidP="00D70ACC">
      <w:pPr>
        <w:pStyle w:val="Tekstpodstawowy"/>
        <w:rPr>
          <w:b/>
          <w:szCs w:val="20"/>
        </w:rPr>
      </w:pPr>
      <w:r w:rsidRPr="00944F03">
        <w:rPr>
          <w:b/>
          <w:szCs w:val="20"/>
        </w:rPr>
        <w:lastRenderedPageBreak/>
        <w:t xml:space="preserve">CZĘŚĆ </w:t>
      </w:r>
      <w:r>
        <w:rPr>
          <w:b/>
          <w:szCs w:val="20"/>
        </w:rPr>
        <w:t>I</w:t>
      </w:r>
      <w:r w:rsidRPr="00944F03">
        <w:rPr>
          <w:b/>
          <w:szCs w:val="20"/>
        </w:rPr>
        <w:t xml:space="preserve">I – UBEZPIECZENIE </w:t>
      </w:r>
      <w:r>
        <w:rPr>
          <w:b/>
          <w:szCs w:val="20"/>
        </w:rPr>
        <w:t>ODPOWIEDZIALNOŚCI CYWILNEJ</w:t>
      </w:r>
    </w:p>
    <w:p w14:paraId="1F74C3BD" w14:textId="686353A1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>Ubezpieczenie odpowiedzialności cywilnej Stacji Pogotowia Ratunkowego oraz Transportu Sanitarnego, rozszerzonego o szkody powstałe wskutek przeniesienia chorób zakaźnych w tym WZW i HIV – suma ubezpieczenia – minimalna ustawowa. Składka roczna</w:t>
      </w:r>
      <w:r w:rsidR="008449B3">
        <w:rPr>
          <w:szCs w:val="20"/>
        </w:rPr>
        <w:t xml:space="preserve"> netto</w:t>
      </w:r>
      <w:r>
        <w:rPr>
          <w:szCs w:val="20"/>
        </w:rPr>
        <w:t>.........................zł</w:t>
      </w:r>
      <w:r w:rsidR="008449B3">
        <w:rPr>
          <w:szCs w:val="20"/>
        </w:rPr>
        <w:t xml:space="preserve"> brutto................ zł</w:t>
      </w:r>
    </w:p>
    <w:p w14:paraId="5D85EA79" w14:textId="77777777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 xml:space="preserve">Ubezpieczenie odpowiedzialności cywilnej działalności gospodarczej – Stacja Kontroli Pojazdów i Stacja Obsługi Pojazdów – suma ubezpieczenia – 200000 zł. </w:t>
      </w:r>
    </w:p>
    <w:p w14:paraId="7581025D" w14:textId="743385D5" w:rsidR="00D70ACC" w:rsidRDefault="00D70ACC" w:rsidP="00D70ACC">
      <w:pPr>
        <w:pStyle w:val="Tekstpodstawowy"/>
        <w:spacing w:before="120" w:line="360" w:lineRule="auto"/>
        <w:rPr>
          <w:szCs w:val="20"/>
        </w:rPr>
      </w:pPr>
      <w:r>
        <w:rPr>
          <w:szCs w:val="20"/>
        </w:rPr>
        <w:t>Składka roczna</w:t>
      </w:r>
      <w:r w:rsidR="008449B3">
        <w:rPr>
          <w:szCs w:val="20"/>
        </w:rPr>
        <w:t xml:space="preserve"> netto</w:t>
      </w:r>
      <w:r>
        <w:rPr>
          <w:szCs w:val="20"/>
        </w:rPr>
        <w:t xml:space="preserve"> …............... zł</w:t>
      </w:r>
      <w:r w:rsidR="008449B3">
        <w:rPr>
          <w:szCs w:val="20"/>
        </w:rPr>
        <w:t xml:space="preserve"> brutto.....................</w:t>
      </w:r>
      <w:r>
        <w:rPr>
          <w:szCs w:val="20"/>
        </w:rPr>
        <w:t>.</w:t>
      </w:r>
      <w:r w:rsidR="008449B3">
        <w:rPr>
          <w:szCs w:val="20"/>
        </w:rPr>
        <w:t xml:space="preserve">zł </w:t>
      </w:r>
    </w:p>
    <w:p w14:paraId="58709C74" w14:textId="77777777" w:rsidR="0006474E" w:rsidRPr="0006474E" w:rsidRDefault="0006474E" w:rsidP="0006474E">
      <w:pPr>
        <w:widowControl w:val="0"/>
        <w:autoSpaceDE/>
        <w:jc w:val="both"/>
        <w:rPr>
          <w:sz w:val="24"/>
        </w:rPr>
      </w:pPr>
      <w:r w:rsidRPr="0006474E">
        <w:rPr>
          <w:sz w:val="24"/>
        </w:rPr>
        <w:t>OC działalności gospodarczej – zakresem ochrony objęte są szkody powstałe w związku z ryzykiem posiadania mienia, w tym szkody w najmowanych nieruchomościach. Zakresem ochrony są objęte szkody powstałe w związku działalnością Pogotowia Ratunkowego. Suma ubezpieczenia – 1 000 000 zł.</w:t>
      </w:r>
    </w:p>
    <w:p w14:paraId="22C81ABD" w14:textId="77777777" w:rsidR="0006474E" w:rsidRDefault="0006474E" w:rsidP="0006474E">
      <w:pPr>
        <w:pStyle w:val="Tekstpodstawowy"/>
        <w:spacing w:before="120" w:line="360" w:lineRule="auto"/>
        <w:rPr>
          <w:szCs w:val="20"/>
        </w:rPr>
      </w:pPr>
      <w:r>
        <w:rPr>
          <w:szCs w:val="20"/>
        </w:rPr>
        <w:t xml:space="preserve">Składka roczna netto …............... zł brutto......................zł </w:t>
      </w:r>
    </w:p>
    <w:p w14:paraId="732EF7F0" w14:textId="77777777" w:rsidR="0006474E" w:rsidRDefault="0006474E" w:rsidP="00D70ACC">
      <w:pPr>
        <w:pStyle w:val="Tekstpodstawowy"/>
        <w:spacing w:before="120" w:line="360" w:lineRule="auto"/>
      </w:pPr>
    </w:p>
    <w:p w14:paraId="7144A4E4" w14:textId="77777777" w:rsidR="00D70ACC" w:rsidRPr="00944F03" w:rsidRDefault="00D70ACC" w:rsidP="00D70ACC">
      <w:pPr>
        <w:pStyle w:val="Tekstpodstawowy"/>
        <w:rPr>
          <w:b/>
          <w:szCs w:val="20"/>
        </w:rPr>
      </w:pPr>
      <w:r w:rsidRPr="00944F03">
        <w:rPr>
          <w:b/>
          <w:szCs w:val="20"/>
        </w:rPr>
        <w:t>CZĘŚĆ I</w:t>
      </w:r>
      <w:r>
        <w:rPr>
          <w:b/>
          <w:szCs w:val="20"/>
        </w:rPr>
        <w:t>II</w:t>
      </w:r>
      <w:r w:rsidRPr="00944F03">
        <w:rPr>
          <w:b/>
          <w:szCs w:val="20"/>
        </w:rPr>
        <w:t xml:space="preserve"> – UBEZPIECZENIE </w:t>
      </w:r>
      <w:r>
        <w:rPr>
          <w:b/>
          <w:szCs w:val="20"/>
        </w:rPr>
        <w:t>MAJĄTKOWE</w:t>
      </w:r>
    </w:p>
    <w:p w14:paraId="7176A973" w14:textId="458C2D8A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>Ubezpieczenie wartości pieniężnych od rabunku, kradzieży z włamaniem oraz w transporcie – suma ubezpieczenia – 20000 zł. Składka roczna</w:t>
      </w:r>
      <w:r w:rsidR="008449B3">
        <w:rPr>
          <w:szCs w:val="20"/>
        </w:rPr>
        <w:t xml:space="preserve"> netto</w:t>
      </w:r>
      <w:r>
        <w:rPr>
          <w:szCs w:val="20"/>
        </w:rPr>
        <w:t>........................zł</w:t>
      </w:r>
      <w:r w:rsidR="008449B3">
        <w:rPr>
          <w:szCs w:val="20"/>
        </w:rPr>
        <w:t xml:space="preserve"> brutto......................zł</w:t>
      </w:r>
    </w:p>
    <w:p w14:paraId="704F8CE5" w14:textId="77777777" w:rsidR="00D70ACC" w:rsidRPr="00727F4D" w:rsidRDefault="00D70ACC" w:rsidP="00D70ACC">
      <w:pPr>
        <w:pStyle w:val="Tekstpodstawowy"/>
        <w:spacing w:before="120" w:line="360" w:lineRule="auto"/>
      </w:pPr>
      <w:r w:rsidRPr="00727F4D">
        <w:rPr>
          <w:szCs w:val="20"/>
        </w:rPr>
        <w:t>Ubezpieczenie budynków od ognia i innych zdarzeń losowych. Suma ubezpieczenia</w:t>
      </w:r>
    </w:p>
    <w:p w14:paraId="36DD3197" w14:textId="2DBBF01C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 xml:space="preserve"> 3 998 700,00 zł. Składka roczna</w:t>
      </w:r>
      <w:r w:rsidR="008449B3">
        <w:rPr>
          <w:szCs w:val="20"/>
        </w:rPr>
        <w:t xml:space="preserve"> netto</w:t>
      </w:r>
      <w:r>
        <w:rPr>
          <w:szCs w:val="20"/>
        </w:rPr>
        <w:t>…………………….zł</w:t>
      </w:r>
      <w:r w:rsidR="008449B3">
        <w:rPr>
          <w:szCs w:val="20"/>
        </w:rPr>
        <w:t xml:space="preserve"> brutto...................zł</w:t>
      </w:r>
    </w:p>
    <w:p w14:paraId="5EC44632" w14:textId="1DF72802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>Ubezpieczenie instalacji kolektorów słonecznych od wszystkich ryzyk. Suma ubezpieczenia 415495,00 zł. Składka roczna</w:t>
      </w:r>
      <w:r w:rsidR="008449B3">
        <w:rPr>
          <w:szCs w:val="20"/>
        </w:rPr>
        <w:t xml:space="preserve"> netto</w:t>
      </w:r>
      <w:r>
        <w:rPr>
          <w:szCs w:val="20"/>
        </w:rPr>
        <w:t>………………...zł</w:t>
      </w:r>
      <w:r w:rsidR="008449B3">
        <w:rPr>
          <w:szCs w:val="20"/>
        </w:rPr>
        <w:t xml:space="preserve"> brutto..............zł</w:t>
      </w:r>
      <w:r>
        <w:rPr>
          <w:szCs w:val="20"/>
        </w:rPr>
        <w:t xml:space="preserve"> </w:t>
      </w:r>
    </w:p>
    <w:p w14:paraId="2AC5CBED" w14:textId="66C0417E" w:rsidR="00D70ACC" w:rsidRDefault="00D70ACC" w:rsidP="00D70ACC">
      <w:pPr>
        <w:pStyle w:val="Tekstpodstawowy"/>
        <w:spacing w:before="120" w:line="360" w:lineRule="auto"/>
      </w:pPr>
      <w:r>
        <w:rPr>
          <w:szCs w:val="20"/>
        </w:rPr>
        <w:t>Ł</w:t>
      </w:r>
      <w:r>
        <w:t xml:space="preserve">ączna wartość składek za </w:t>
      </w:r>
      <w:r w:rsidR="00F802E9">
        <w:t xml:space="preserve">wszystkie </w:t>
      </w:r>
      <w:r>
        <w:t>ubezpieczeni</w:t>
      </w:r>
      <w:r w:rsidR="00F802E9">
        <w:t>a</w:t>
      </w:r>
      <w:r>
        <w:t xml:space="preserve"> z </w:t>
      </w:r>
      <w:r w:rsidR="00F802E9">
        <w:t>Części I, II i III</w:t>
      </w:r>
      <w:r>
        <w:t xml:space="preserve">  wynosi</w:t>
      </w:r>
      <w:r w:rsidR="008449B3">
        <w:t xml:space="preserve"> netto</w:t>
      </w:r>
      <w:r>
        <w:t>...................zł.</w:t>
      </w:r>
      <w:r w:rsidR="008449B3">
        <w:t xml:space="preserve"> brutto.....................zł</w:t>
      </w:r>
      <w:r>
        <w:t xml:space="preserve"> </w:t>
      </w:r>
    </w:p>
    <w:p w14:paraId="012CFBD3" w14:textId="38B1EFD1" w:rsidR="00D70ACC" w:rsidRDefault="00D70ACC" w:rsidP="00D70ACC">
      <w:pPr>
        <w:pStyle w:val="Tekstpodstawowy"/>
        <w:tabs>
          <w:tab w:val="left" w:pos="720"/>
        </w:tabs>
        <w:spacing w:before="120" w:line="360" w:lineRule="auto"/>
      </w:pPr>
      <w:r>
        <w:rPr>
          <w:szCs w:val="20"/>
        </w:rPr>
        <w:t>1. Oferujemy świadczenie usług ubezpiecze</w:t>
      </w:r>
      <w:r w:rsidR="00245895">
        <w:rPr>
          <w:szCs w:val="20"/>
        </w:rPr>
        <w:t>niowych w terminie od 01.01.2024 do 31.12.2024</w:t>
      </w:r>
      <w:r>
        <w:rPr>
          <w:szCs w:val="20"/>
        </w:rPr>
        <w:t xml:space="preserve">. </w:t>
      </w:r>
    </w:p>
    <w:p w14:paraId="35C56E06" w14:textId="77777777" w:rsidR="00D70ACC" w:rsidRDefault="00D70ACC" w:rsidP="00592B16">
      <w:pPr>
        <w:pStyle w:val="Tekstpodstawowy"/>
        <w:numPr>
          <w:ilvl w:val="0"/>
          <w:numId w:val="8"/>
        </w:numPr>
        <w:tabs>
          <w:tab w:val="clear" w:pos="0"/>
          <w:tab w:val="num" w:pos="360"/>
          <w:tab w:val="left" w:pos="720"/>
        </w:tabs>
        <w:autoSpaceDE/>
        <w:spacing w:before="120" w:line="360" w:lineRule="auto"/>
        <w:ind w:left="360" w:hanging="360"/>
      </w:pPr>
      <w:r>
        <w:rPr>
          <w:szCs w:val="20"/>
        </w:rPr>
        <w:t>Proponujemy następujące terminy płatności................................... od daty wystawienia polisy.</w:t>
      </w:r>
    </w:p>
    <w:p w14:paraId="721AA1A3" w14:textId="77777777" w:rsidR="00D70ACC" w:rsidRDefault="00D70ACC" w:rsidP="00592B16">
      <w:pPr>
        <w:widowControl w:val="0"/>
        <w:numPr>
          <w:ilvl w:val="0"/>
          <w:numId w:val="8"/>
        </w:numPr>
        <w:tabs>
          <w:tab w:val="clear" w:pos="0"/>
          <w:tab w:val="num" w:pos="360"/>
          <w:tab w:val="left" w:pos="720"/>
        </w:tabs>
        <w:autoSpaceDE/>
        <w:spacing w:before="120" w:line="360" w:lineRule="auto"/>
        <w:ind w:left="360" w:hanging="360"/>
        <w:jc w:val="both"/>
      </w:pPr>
      <w:r>
        <w:lastRenderedPageBreak/>
        <w:t>Oświadczamy, że zapoznaliśmy się z opisem zamówienia i uznajemy się za związanych  określonymi w nim wymaganiami i zasadami postępowania.</w:t>
      </w:r>
    </w:p>
    <w:p w14:paraId="02B7DE22" w14:textId="77777777" w:rsidR="00D70ACC" w:rsidRDefault="00D70ACC" w:rsidP="00592B16">
      <w:pPr>
        <w:widowControl w:val="0"/>
        <w:numPr>
          <w:ilvl w:val="0"/>
          <w:numId w:val="8"/>
        </w:numPr>
        <w:tabs>
          <w:tab w:val="clear" w:pos="0"/>
          <w:tab w:val="num" w:pos="360"/>
          <w:tab w:val="left" w:pos="720"/>
        </w:tabs>
        <w:autoSpaceDE/>
        <w:spacing w:before="120" w:line="360" w:lineRule="auto"/>
        <w:ind w:left="360" w:hanging="360"/>
        <w:jc w:val="both"/>
      </w:pPr>
      <w:r>
        <w:t>Oświadczamy, że projekt umowy został przez nas zaakceptowany i zobowiązujemy się w przypadku wyboru naszej oferty do zawarcia umowy na wyżej wymienionych warunkach w miejscu i terminie wyznaczonym przez zamawiającego.</w:t>
      </w:r>
    </w:p>
    <w:p w14:paraId="62D171D3" w14:textId="77777777" w:rsidR="00D70ACC" w:rsidRDefault="00D70ACC" w:rsidP="00592B16">
      <w:pPr>
        <w:widowControl w:val="0"/>
        <w:numPr>
          <w:ilvl w:val="0"/>
          <w:numId w:val="8"/>
        </w:numPr>
        <w:tabs>
          <w:tab w:val="clear" w:pos="0"/>
          <w:tab w:val="num" w:pos="360"/>
          <w:tab w:val="left" w:pos="720"/>
        </w:tabs>
        <w:autoSpaceDE/>
        <w:spacing w:before="120" w:line="360" w:lineRule="auto"/>
        <w:ind w:left="360" w:hanging="360"/>
        <w:jc w:val="both"/>
      </w:pPr>
      <w:r>
        <w:t>Oświadczamy, że oferta nie zawiera informacji stanowiących tajemnicę przedsiębiorstwa w rozumieniu przepisów o zwalczaniu nieuczciwej konkurencji. /*</w:t>
      </w:r>
    </w:p>
    <w:p w14:paraId="28520FF3" w14:textId="77777777" w:rsidR="00AD186D" w:rsidRPr="00AD186D" w:rsidRDefault="00AD186D" w:rsidP="00AD186D">
      <w:pPr>
        <w:pStyle w:val="Tekstpodstawowywcity"/>
        <w:numPr>
          <w:ilvl w:val="0"/>
          <w:numId w:val="8"/>
        </w:numPr>
        <w:spacing w:line="360" w:lineRule="auto"/>
        <w:ind w:left="284"/>
        <w:rPr>
          <w:sz w:val="20"/>
        </w:rPr>
      </w:pPr>
      <w:r w:rsidRPr="00AD186D">
        <w:rPr>
          <w:sz w:val="20"/>
          <w:szCs w:val="20"/>
        </w:rPr>
        <w:t xml:space="preserve">Oświadczamy, że oferta zawiera informacje stanowiące tajemnicę przedsiębiorstwa w rozumieniu przepisów o zwalczaniu nieuczciwej konkurencji. Informacje takie zawarte są w następujących dokumentach:  </w:t>
      </w:r>
    </w:p>
    <w:p w14:paraId="6F3AB28B" w14:textId="39E07376" w:rsidR="00AD186D" w:rsidRPr="00AD186D" w:rsidRDefault="00AD186D" w:rsidP="00AD186D">
      <w:pPr>
        <w:pStyle w:val="Tekstpodstawowywcity"/>
        <w:spacing w:line="360" w:lineRule="auto"/>
        <w:rPr>
          <w:sz w:val="20"/>
          <w:szCs w:val="20"/>
        </w:rPr>
      </w:pPr>
      <w:r w:rsidRPr="00AD186D">
        <w:rPr>
          <w:sz w:val="20"/>
          <w:szCs w:val="20"/>
          <w:lang w:val="pl-PL"/>
        </w:rPr>
        <w:t xml:space="preserve">     </w:t>
      </w:r>
      <w:r w:rsidRPr="00AD186D">
        <w:rPr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59CD7F95" w14:textId="77777777" w:rsidR="00AD186D" w:rsidRDefault="00AD186D" w:rsidP="00AD186D">
      <w:pPr>
        <w:widowControl w:val="0"/>
        <w:tabs>
          <w:tab w:val="left" w:pos="720"/>
        </w:tabs>
        <w:autoSpaceDE/>
        <w:spacing w:before="120" w:line="360" w:lineRule="auto"/>
        <w:ind w:left="360"/>
        <w:jc w:val="both"/>
      </w:pPr>
    </w:p>
    <w:p w14:paraId="2A608D0A" w14:textId="77777777" w:rsidR="00D70ACC" w:rsidRDefault="00D70ACC" w:rsidP="00D70ACC">
      <w:pPr>
        <w:pStyle w:val="Tekstpodstawowywcity"/>
        <w:spacing w:line="360" w:lineRule="auto"/>
        <w:ind w:left="284"/>
        <w:rPr>
          <w:szCs w:val="20"/>
        </w:rPr>
      </w:pPr>
    </w:p>
    <w:p w14:paraId="4F763485" w14:textId="6013807B" w:rsidR="006E2B55" w:rsidRPr="0073136E" w:rsidRDefault="006E2B55" w:rsidP="00B217E3">
      <w:pPr>
        <w:pStyle w:val="Styl1"/>
        <w:widowControl/>
        <w:tabs>
          <w:tab w:val="right" w:pos="-1276"/>
        </w:tabs>
        <w:spacing w:before="0"/>
        <w:ind w:left="142" w:right="-286"/>
        <w:jc w:val="center"/>
        <w:rPr>
          <w:b/>
          <w:color w:val="000000"/>
          <w:u w:val="single"/>
        </w:rPr>
      </w:pPr>
    </w:p>
    <w:p w14:paraId="04C9AC3C" w14:textId="77777777" w:rsidR="00BA6578" w:rsidRPr="0073136E" w:rsidRDefault="00BA6578" w:rsidP="001A76C7">
      <w:pPr>
        <w:pStyle w:val="Styl1"/>
        <w:widowControl/>
        <w:tabs>
          <w:tab w:val="right" w:pos="-1276"/>
        </w:tabs>
        <w:spacing w:before="0"/>
        <w:ind w:left="142" w:right="-286"/>
        <w:rPr>
          <w:color w:val="000000"/>
          <w:sz w:val="10"/>
          <w:szCs w:val="10"/>
        </w:rPr>
      </w:pPr>
    </w:p>
    <w:p w14:paraId="2578C989" w14:textId="77777777" w:rsidR="004D7F22" w:rsidRPr="0021283D" w:rsidRDefault="004D7F22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25D8499D" w14:textId="77777777" w:rsidR="006E2B55" w:rsidRPr="0021283D" w:rsidRDefault="006E2B55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right="-286"/>
        <w:rPr>
          <w:b/>
          <w:bCs/>
          <w:sz w:val="8"/>
          <w:szCs w:val="8"/>
        </w:rPr>
      </w:pPr>
    </w:p>
    <w:p w14:paraId="758CD264" w14:textId="77777777" w:rsidR="006E2B55" w:rsidRDefault="006E2B55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367035AC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09C7DE54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53A903FF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160B326B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4699F21C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1AEA01B4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1E500E97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004C732D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0FEB414B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4F3499B6" w14:textId="77777777" w:rsidR="00117EAE" w:rsidRDefault="00117EAE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2FF9BD8E" w14:textId="77777777" w:rsidR="00A55F75" w:rsidRDefault="00A55F75" w:rsidP="0021283D">
      <w:pPr>
        <w:suppressAutoHyphens w:val="0"/>
        <w:autoSpaceDN w:val="0"/>
        <w:adjustRightInd w:val="0"/>
        <w:spacing w:line="271" w:lineRule="auto"/>
        <w:ind w:left="142" w:right="-28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5583129" w14:textId="77777777" w:rsidR="004516A2" w:rsidRPr="0021283D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7362BA1F" w14:textId="77777777" w:rsidR="00904C62" w:rsidRPr="0021283D" w:rsidRDefault="00904C6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2D8B3B5D" w14:textId="77777777" w:rsidR="004516A2" w:rsidRPr="0021283D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51711B40" w14:textId="63B60AE9" w:rsidR="00610949" w:rsidRPr="0021283D" w:rsidRDefault="00AD186D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Załącznikami do niniejszej oferty są</w:t>
      </w:r>
      <w:r w:rsidR="00610949" w:rsidRPr="0021283D">
        <w:rPr>
          <w:rFonts w:ascii="Arial" w:hAnsi="Arial" w:cs="Arial"/>
          <w:sz w:val="22"/>
          <w:szCs w:val="22"/>
        </w:rPr>
        <w:t>:</w:t>
      </w:r>
    </w:p>
    <w:p w14:paraId="7B2F567D" w14:textId="77777777" w:rsidR="00610949" w:rsidRPr="0021283D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</w:p>
    <w:p w14:paraId="6215FD5B" w14:textId="77777777" w:rsidR="00610949" w:rsidRPr="0021283D" w:rsidRDefault="00610949" w:rsidP="00592B16">
      <w:pPr>
        <w:numPr>
          <w:ilvl w:val="0"/>
          <w:numId w:val="2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00A58752" w14:textId="77777777" w:rsidR="00610949" w:rsidRPr="0021283D" w:rsidRDefault="00610949" w:rsidP="00592B16">
      <w:pPr>
        <w:numPr>
          <w:ilvl w:val="0"/>
          <w:numId w:val="2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6945008C" w14:textId="77777777" w:rsidR="00610949" w:rsidRPr="0021283D" w:rsidRDefault="00610949" w:rsidP="00592B16">
      <w:pPr>
        <w:numPr>
          <w:ilvl w:val="0"/>
          <w:numId w:val="2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174D5141" w14:textId="77777777" w:rsidR="00AD186D" w:rsidRDefault="00AD186D" w:rsidP="00AD186D">
      <w:pPr>
        <w:jc w:val="center"/>
      </w:pPr>
    </w:p>
    <w:p w14:paraId="0C32E390" w14:textId="77777777" w:rsidR="00AD186D" w:rsidRDefault="00AD186D" w:rsidP="00AD186D">
      <w:pPr>
        <w:jc w:val="center"/>
      </w:pPr>
    </w:p>
    <w:p w14:paraId="1750C097" w14:textId="77777777" w:rsidR="00AD186D" w:rsidRDefault="00AD186D" w:rsidP="00AD186D">
      <w:pPr>
        <w:jc w:val="center"/>
      </w:pPr>
    </w:p>
    <w:p w14:paraId="0FF919F4" w14:textId="77777777" w:rsidR="00AD186D" w:rsidRDefault="00AD186D" w:rsidP="00AD186D">
      <w:pPr>
        <w:jc w:val="center"/>
      </w:pPr>
    </w:p>
    <w:p w14:paraId="626568D9" w14:textId="77777777" w:rsidR="00AD186D" w:rsidRDefault="00AD186D" w:rsidP="00AD186D">
      <w:pPr>
        <w:jc w:val="center"/>
      </w:pPr>
    </w:p>
    <w:p w14:paraId="67744A69" w14:textId="77777777" w:rsidR="00AD186D" w:rsidRDefault="00AD186D" w:rsidP="00AD186D">
      <w:pPr>
        <w:jc w:val="center"/>
      </w:pPr>
    </w:p>
    <w:p w14:paraId="73578877" w14:textId="77777777" w:rsidR="00AD186D" w:rsidRDefault="00AD186D" w:rsidP="00AD186D">
      <w:pPr>
        <w:jc w:val="center"/>
      </w:pPr>
    </w:p>
    <w:p w14:paraId="7DA1C5E6" w14:textId="4231F4C0" w:rsidR="00AD186D" w:rsidRDefault="00AD186D" w:rsidP="00AD186D">
      <w:pPr>
        <w:jc w:val="center"/>
      </w:pPr>
      <w:r>
        <w:t>podpis osoby /osób/ upoważnionej</w:t>
      </w:r>
    </w:p>
    <w:p w14:paraId="1FE20C7B" w14:textId="77777777" w:rsidR="00117EAE" w:rsidRDefault="00117EA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bCs/>
          <w:iCs/>
        </w:rPr>
      </w:pPr>
    </w:p>
    <w:p w14:paraId="3E058F9F" w14:textId="77777777" w:rsidR="00117EAE" w:rsidRPr="007B15ED" w:rsidRDefault="00117EAE" w:rsidP="00D70ACC">
      <w:pPr>
        <w:suppressAutoHyphens w:val="0"/>
        <w:autoSpaceDE/>
        <w:rPr>
          <w:rFonts w:ascii="Arial" w:hAnsi="Arial" w:cs="Arial"/>
        </w:rPr>
      </w:pPr>
    </w:p>
    <w:sectPr w:rsidR="00117EAE" w:rsidRPr="007B15ED" w:rsidSect="00117EAE">
      <w:headerReference w:type="default" r:id="rId8"/>
      <w:footerReference w:type="even" r:id="rId9"/>
      <w:footerReference w:type="default" r:id="rId10"/>
      <w:footnotePr>
        <w:pos w:val="beneathText"/>
      </w:footnotePr>
      <w:pgSz w:w="16837" w:h="11905" w:orient="landscape"/>
      <w:pgMar w:top="992" w:right="960" w:bottom="1273" w:left="993" w:header="284" w:footer="72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060F0" w16cex:dateUtc="2022-11-29T09:44:00Z"/>
  <w16cex:commentExtensible w16cex:durableId="273060F8" w16cex:dateUtc="2022-11-29T09:44:00Z"/>
  <w16cex:commentExtensible w16cex:durableId="2730611B" w16cex:dateUtc="2022-11-29T09:44:00Z"/>
  <w16cex:commentExtensible w16cex:durableId="27306146" w16cex:dateUtc="2022-11-29T0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DF522C" w16cid:durableId="273060F0"/>
  <w16cid:commentId w16cid:paraId="40DBC260" w16cid:durableId="273060F8"/>
  <w16cid:commentId w16cid:paraId="552069DD" w16cid:durableId="2730611B"/>
  <w16cid:commentId w16cid:paraId="4523CB66" w16cid:durableId="273061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99BEB" w14:textId="77777777" w:rsidR="003F4764" w:rsidRDefault="003F4764">
      <w:r>
        <w:separator/>
      </w:r>
    </w:p>
  </w:endnote>
  <w:endnote w:type="continuationSeparator" w:id="0">
    <w:p w14:paraId="5638D1C5" w14:textId="77777777" w:rsidR="003F4764" w:rsidRDefault="003F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E697" w14:textId="77777777" w:rsidR="00945AF6" w:rsidRDefault="00945AF6" w:rsidP="00633D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35FD75" w14:textId="77777777" w:rsidR="00945AF6" w:rsidRDefault="00945AF6" w:rsidP="00CC48E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8BF08" w14:textId="77777777" w:rsidR="00945AF6" w:rsidRDefault="00945AF6">
    <w:pPr>
      <w:pStyle w:val="Stopka"/>
      <w:ind w:right="360"/>
      <w:rPr>
        <w:sz w:val="4"/>
        <w:szCs w:val="4"/>
      </w:rPr>
    </w:pPr>
  </w:p>
  <w:p w14:paraId="420578A9" w14:textId="77777777" w:rsidR="003B57DE" w:rsidRDefault="003B57DE">
    <w:pPr>
      <w:pStyle w:val="Stopka"/>
      <w:ind w:right="360"/>
      <w:rPr>
        <w:sz w:val="4"/>
        <w:szCs w:val="4"/>
      </w:rPr>
    </w:pPr>
  </w:p>
  <w:p w14:paraId="66F2D4AB" w14:textId="77777777" w:rsidR="003B57DE" w:rsidRPr="003C461B" w:rsidRDefault="003B57DE">
    <w:pPr>
      <w:pStyle w:val="Stopk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4E214" w14:textId="77777777" w:rsidR="003F4764" w:rsidRDefault="003F4764">
      <w:r>
        <w:separator/>
      </w:r>
    </w:p>
  </w:footnote>
  <w:footnote w:type="continuationSeparator" w:id="0">
    <w:p w14:paraId="1CA1064F" w14:textId="77777777" w:rsidR="003F4764" w:rsidRDefault="003F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A8233" w14:textId="77777777" w:rsidR="00945AF6" w:rsidRDefault="00945AF6" w:rsidP="00590403">
    <w:pPr>
      <w:pStyle w:val="Nagwek"/>
      <w:spacing w:before="0" w:after="0" w:line="276" w:lineRule="auto"/>
      <w:jc w:val="center"/>
      <w:rPr>
        <w:sz w:val="13"/>
        <w:szCs w:val="13"/>
        <w:lang w:val="pl-PL"/>
      </w:rPr>
    </w:pPr>
  </w:p>
  <w:p w14:paraId="4B51DECE" w14:textId="77777777" w:rsidR="001147A0" w:rsidRPr="001147A0" w:rsidRDefault="001147A0" w:rsidP="001147A0">
    <w:pPr>
      <w:pStyle w:val="Tekstpodstawowy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7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9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0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6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7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2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3" w15:restartNumberingAfterBreak="0">
    <w:nsid w:val="00000023"/>
    <w:multiLevelType w:val="multilevel"/>
    <w:tmpl w:val="A2B45F36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b/>
        <w:sz w:val="20"/>
        <w:szCs w:val="20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59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3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69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36CD0218"/>
    <w:multiLevelType w:val="hybridMultilevel"/>
    <w:tmpl w:val="AE6CFF5C"/>
    <w:lvl w:ilvl="0" w:tplc="DECA90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2" w15:restartNumberingAfterBreak="0">
    <w:nsid w:val="43E143B6"/>
    <w:multiLevelType w:val="hybridMultilevel"/>
    <w:tmpl w:val="CFE05B0A"/>
    <w:lvl w:ilvl="0" w:tplc="95F8F12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861B3F"/>
    <w:multiLevelType w:val="hybridMultilevel"/>
    <w:tmpl w:val="0BAC024A"/>
    <w:lvl w:ilvl="0" w:tplc="A0E4B55E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47178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b w:val="0"/>
        <w:bCs/>
        <w:kern w:val="2"/>
        <w:szCs w:val="20"/>
        <w:lang w:eastAsia="ar-SA"/>
      </w:rPr>
    </w:lvl>
  </w:abstractNum>
  <w:abstractNum w:abstractNumId="75" w15:restartNumberingAfterBreak="0">
    <w:nsid w:val="4D2A0725"/>
    <w:multiLevelType w:val="hybridMultilevel"/>
    <w:tmpl w:val="977A8C22"/>
    <w:lvl w:ilvl="0" w:tplc="60507A0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7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8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9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0" w15:restartNumberingAfterBreak="0">
    <w:nsid w:val="71E10411"/>
    <w:multiLevelType w:val="hybridMultilevel"/>
    <w:tmpl w:val="E5B04C58"/>
    <w:lvl w:ilvl="0" w:tplc="250821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2" w15:restartNumberingAfterBreak="0">
    <w:nsid w:val="7DA60C86"/>
    <w:multiLevelType w:val="hybridMultilevel"/>
    <w:tmpl w:val="577E1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8"/>
  </w:num>
  <w:num w:numId="3">
    <w:abstractNumId w:val="80"/>
  </w:num>
  <w:num w:numId="4">
    <w:abstractNumId w:val="73"/>
  </w:num>
  <w:num w:numId="5">
    <w:abstractNumId w:val="72"/>
  </w:num>
  <w:num w:numId="6">
    <w:abstractNumId w:val="75"/>
  </w:num>
  <w:num w:numId="7">
    <w:abstractNumId w:val="70"/>
  </w:num>
  <w:num w:numId="8">
    <w:abstractNumId w:val="1"/>
  </w:num>
  <w:num w:numId="9">
    <w:abstractNumId w:val="82"/>
  </w:num>
  <w:num w:numId="10">
    <w:abstractNumId w:val="7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78"/>
    <w:rsid w:val="00000488"/>
    <w:rsid w:val="00001BBC"/>
    <w:rsid w:val="0000294D"/>
    <w:rsid w:val="00002B3E"/>
    <w:rsid w:val="0000359B"/>
    <w:rsid w:val="000039CF"/>
    <w:rsid w:val="00005294"/>
    <w:rsid w:val="000053A4"/>
    <w:rsid w:val="000055CE"/>
    <w:rsid w:val="00005871"/>
    <w:rsid w:val="00005B4D"/>
    <w:rsid w:val="000065FB"/>
    <w:rsid w:val="00006D14"/>
    <w:rsid w:val="00007729"/>
    <w:rsid w:val="0000780D"/>
    <w:rsid w:val="00010440"/>
    <w:rsid w:val="00010F71"/>
    <w:rsid w:val="000110A3"/>
    <w:rsid w:val="000110F3"/>
    <w:rsid w:val="000112F9"/>
    <w:rsid w:val="0001174B"/>
    <w:rsid w:val="00011A69"/>
    <w:rsid w:val="00012CD4"/>
    <w:rsid w:val="00012DD5"/>
    <w:rsid w:val="000139BC"/>
    <w:rsid w:val="00013FCD"/>
    <w:rsid w:val="00014707"/>
    <w:rsid w:val="00015018"/>
    <w:rsid w:val="00015788"/>
    <w:rsid w:val="0001595B"/>
    <w:rsid w:val="00015BD8"/>
    <w:rsid w:val="000160A9"/>
    <w:rsid w:val="00016574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672E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D25"/>
    <w:rsid w:val="00037032"/>
    <w:rsid w:val="00040583"/>
    <w:rsid w:val="0004093B"/>
    <w:rsid w:val="00040F38"/>
    <w:rsid w:val="000422C1"/>
    <w:rsid w:val="000423DD"/>
    <w:rsid w:val="000424F0"/>
    <w:rsid w:val="0004258C"/>
    <w:rsid w:val="00042696"/>
    <w:rsid w:val="00042EAD"/>
    <w:rsid w:val="00043185"/>
    <w:rsid w:val="00043BB9"/>
    <w:rsid w:val="00043DFD"/>
    <w:rsid w:val="00044237"/>
    <w:rsid w:val="0004423A"/>
    <w:rsid w:val="00044403"/>
    <w:rsid w:val="00044C1E"/>
    <w:rsid w:val="00045169"/>
    <w:rsid w:val="00046F43"/>
    <w:rsid w:val="000478BD"/>
    <w:rsid w:val="00047A46"/>
    <w:rsid w:val="0005094C"/>
    <w:rsid w:val="00050CD6"/>
    <w:rsid w:val="00052DE6"/>
    <w:rsid w:val="0005304C"/>
    <w:rsid w:val="000570F5"/>
    <w:rsid w:val="000578C7"/>
    <w:rsid w:val="00060B26"/>
    <w:rsid w:val="0006159B"/>
    <w:rsid w:val="000616E9"/>
    <w:rsid w:val="00062242"/>
    <w:rsid w:val="00062284"/>
    <w:rsid w:val="00062442"/>
    <w:rsid w:val="00062D53"/>
    <w:rsid w:val="00063A81"/>
    <w:rsid w:val="0006474E"/>
    <w:rsid w:val="00064FC1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35F9"/>
    <w:rsid w:val="00073C94"/>
    <w:rsid w:val="000746EA"/>
    <w:rsid w:val="00074B0D"/>
    <w:rsid w:val="00075542"/>
    <w:rsid w:val="00075A42"/>
    <w:rsid w:val="00076221"/>
    <w:rsid w:val="000810BE"/>
    <w:rsid w:val="00081EFC"/>
    <w:rsid w:val="000821BC"/>
    <w:rsid w:val="00082332"/>
    <w:rsid w:val="00082F0A"/>
    <w:rsid w:val="00083B83"/>
    <w:rsid w:val="00084522"/>
    <w:rsid w:val="00084946"/>
    <w:rsid w:val="00084CE9"/>
    <w:rsid w:val="000856A2"/>
    <w:rsid w:val="00090FF5"/>
    <w:rsid w:val="000910E2"/>
    <w:rsid w:val="000916C2"/>
    <w:rsid w:val="00091A2E"/>
    <w:rsid w:val="000928EB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3827"/>
    <w:rsid w:val="000B4E46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2A99"/>
    <w:rsid w:val="000C31D2"/>
    <w:rsid w:val="000C374D"/>
    <w:rsid w:val="000C5C26"/>
    <w:rsid w:val="000C5C29"/>
    <w:rsid w:val="000C6138"/>
    <w:rsid w:val="000C6D69"/>
    <w:rsid w:val="000C7465"/>
    <w:rsid w:val="000C79B1"/>
    <w:rsid w:val="000D0249"/>
    <w:rsid w:val="000D02A0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EAC"/>
    <w:rsid w:val="000D5F12"/>
    <w:rsid w:val="000D7586"/>
    <w:rsid w:val="000D7B1D"/>
    <w:rsid w:val="000E16B7"/>
    <w:rsid w:val="000E17F5"/>
    <w:rsid w:val="000E1AAA"/>
    <w:rsid w:val="000E2550"/>
    <w:rsid w:val="000E261E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197C"/>
    <w:rsid w:val="000F420D"/>
    <w:rsid w:val="000F4863"/>
    <w:rsid w:val="000F5831"/>
    <w:rsid w:val="000F5CCB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2DD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7A0"/>
    <w:rsid w:val="00114CED"/>
    <w:rsid w:val="001155D5"/>
    <w:rsid w:val="001172FA"/>
    <w:rsid w:val="001176D3"/>
    <w:rsid w:val="00117EAE"/>
    <w:rsid w:val="0012063B"/>
    <w:rsid w:val="001210AA"/>
    <w:rsid w:val="0012132D"/>
    <w:rsid w:val="001214EB"/>
    <w:rsid w:val="00121CAA"/>
    <w:rsid w:val="00122C00"/>
    <w:rsid w:val="001247E7"/>
    <w:rsid w:val="00124A33"/>
    <w:rsid w:val="001253CF"/>
    <w:rsid w:val="00125533"/>
    <w:rsid w:val="00125D14"/>
    <w:rsid w:val="001276BC"/>
    <w:rsid w:val="001307D5"/>
    <w:rsid w:val="00130D16"/>
    <w:rsid w:val="001313FA"/>
    <w:rsid w:val="00132049"/>
    <w:rsid w:val="00133B18"/>
    <w:rsid w:val="00134DBF"/>
    <w:rsid w:val="0013513E"/>
    <w:rsid w:val="00135AE3"/>
    <w:rsid w:val="001370B2"/>
    <w:rsid w:val="00137717"/>
    <w:rsid w:val="00137D5B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567"/>
    <w:rsid w:val="001703CB"/>
    <w:rsid w:val="00171B05"/>
    <w:rsid w:val="00171CF3"/>
    <w:rsid w:val="00172A09"/>
    <w:rsid w:val="00172D49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5974"/>
    <w:rsid w:val="001863CE"/>
    <w:rsid w:val="00186AF7"/>
    <w:rsid w:val="00186B88"/>
    <w:rsid w:val="00186C12"/>
    <w:rsid w:val="00186C59"/>
    <w:rsid w:val="00186D09"/>
    <w:rsid w:val="0018792E"/>
    <w:rsid w:val="0019159D"/>
    <w:rsid w:val="001916E8"/>
    <w:rsid w:val="00193363"/>
    <w:rsid w:val="00194173"/>
    <w:rsid w:val="00195D3D"/>
    <w:rsid w:val="00195F97"/>
    <w:rsid w:val="001A1725"/>
    <w:rsid w:val="001A1749"/>
    <w:rsid w:val="001A19AA"/>
    <w:rsid w:val="001A1A10"/>
    <w:rsid w:val="001A1AFA"/>
    <w:rsid w:val="001A1CAF"/>
    <w:rsid w:val="001A2586"/>
    <w:rsid w:val="001A28CC"/>
    <w:rsid w:val="001A38EE"/>
    <w:rsid w:val="001A3D9E"/>
    <w:rsid w:val="001A4C9F"/>
    <w:rsid w:val="001A682C"/>
    <w:rsid w:val="001A6E5A"/>
    <w:rsid w:val="001A70B0"/>
    <w:rsid w:val="001A76C7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1C2E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62F"/>
    <w:rsid w:val="001E3CC5"/>
    <w:rsid w:val="001E4026"/>
    <w:rsid w:val="001E4F04"/>
    <w:rsid w:val="001E51BC"/>
    <w:rsid w:val="001E6137"/>
    <w:rsid w:val="001F1150"/>
    <w:rsid w:val="001F1D4D"/>
    <w:rsid w:val="001F3624"/>
    <w:rsid w:val="001F3D66"/>
    <w:rsid w:val="001F485C"/>
    <w:rsid w:val="001F51E2"/>
    <w:rsid w:val="001F6F2B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283D"/>
    <w:rsid w:val="00212AD5"/>
    <w:rsid w:val="002132E1"/>
    <w:rsid w:val="002139ED"/>
    <w:rsid w:val="00213A75"/>
    <w:rsid w:val="002142CB"/>
    <w:rsid w:val="00214ED3"/>
    <w:rsid w:val="00215217"/>
    <w:rsid w:val="0021580E"/>
    <w:rsid w:val="00215C89"/>
    <w:rsid w:val="00215CDF"/>
    <w:rsid w:val="00217F1F"/>
    <w:rsid w:val="0022109A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06E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368"/>
    <w:rsid w:val="00242482"/>
    <w:rsid w:val="0024267C"/>
    <w:rsid w:val="00245895"/>
    <w:rsid w:val="002468C0"/>
    <w:rsid w:val="00246CCB"/>
    <w:rsid w:val="0025105F"/>
    <w:rsid w:val="00251AC3"/>
    <w:rsid w:val="00253142"/>
    <w:rsid w:val="00253766"/>
    <w:rsid w:val="0025386F"/>
    <w:rsid w:val="00253943"/>
    <w:rsid w:val="002549B6"/>
    <w:rsid w:val="002558D4"/>
    <w:rsid w:val="0025759F"/>
    <w:rsid w:val="00257E5F"/>
    <w:rsid w:val="0026079A"/>
    <w:rsid w:val="002608B7"/>
    <w:rsid w:val="002610A2"/>
    <w:rsid w:val="00262471"/>
    <w:rsid w:val="00262B23"/>
    <w:rsid w:val="002648F4"/>
    <w:rsid w:val="00265038"/>
    <w:rsid w:val="0026532E"/>
    <w:rsid w:val="00266017"/>
    <w:rsid w:val="002661AE"/>
    <w:rsid w:val="00266AEB"/>
    <w:rsid w:val="00266C43"/>
    <w:rsid w:val="00266D10"/>
    <w:rsid w:val="00270A7B"/>
    <w:rsid w:val="00272203"/>
    <w:rsid w:val="002728EA"/>
    <w:rsid w:val="0027296F"/>
    <w:rsid w:val="00273140"/>
    <w:rsid w:val="00274225"/>
    <w:rsid w:val="00274B1A"/>
    <w:rsid w:val="00275318"/>
    <w:rsid w:val="00275588"/>
    <w:rsid w:val="00275944"/>
    <w:rsid w:val="00276332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BC2"/>
    <w:rsid w:val="00283C31"/>
    <w:rsid w:val="00283EBE"/>
    <w:rsid w:val="00284CAB"/>
    <w:rsid w:val="002851A4"/>
    <w:rsid w:val="002867EF"/>
    <w:rsid w:val="00286C99"/>
    <w:rsid w:val="00287B35"/>
    <w:rsid w:val="00290548"/>
    <w:rsid w:val="002911B2"/>
    <w:rsid w:val="00291DF1"/>
    <w:rsid w:val="00292178"/>
    <w:rsid w:val="0029236A"/>
    <w:rsid w:val="00292BBD"/>
    <w:rsid w:val="00292C32"/>
    <w:rsid w:val="0029315E"/>
    <w:rsid w:val="00293C94"/>
    <w:rsid w:val="00293D08"/>
    <w:rsid w:val="00293F91"/>
    <w:rsid w:val="00295C18"/>
    <w:rsid w:val="0029679E"/>
    <w:rsid w:val="00296CE0"/>
    <w:rsid w:val="0029775D"/>
    <w:rsid w:val="002A1B7E"/>
    <w:rsid w:val="002A1D75"/>
    <w:rsid w:val="002A2EDA"/>
    <w:rsid w:val="002A3591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6423"/>
    <w:rsid w:val="002B6A3A"/>
    <w:rsid w:val="002B7833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13"/>
    <w:rsid w:val="002D07F0"/>
    <w:rsid w:val="002D10E0"/>
    <w:rsid w:val="002D111B"/>
    <w:rsid w:val="002D495E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4CC"/>
    <w:rsid w:val="002E0628"/>
    <w:rsid w:val="002E0AF0"/>
    <w:rsid w:val="002E0D8B"/>
    <w:rsid w:val="002E0F3B"/>
    <w:rsid w:val="002E3278"/>
    <w:rsid w:val="002E32AB"/>
    <w:rsid w:val="002E45CB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4441"/>
    <w:rsid w:val="002F658E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42D3"/>
    <w:rsid w:val="003044F7"/>
    <w:rsid w:val="00304963"/>
    <w:rsid w:val="00304A88"/>
    <w:rsid w:val="00305C27"/>
    <w:rsid w:val="00306EFC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506"/>
    <w:rsid w:val="00315CE2"/>
    <w:rsid w:val="00315E45"/>
    <w:rsid w:val="00317D5A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BA"/>
    <w:rsid w:val="00330CFE"/>
    <w:rsid w:val="0033187B"/>
    <w:rsid w:val="00332136"/>
    <w:rsid w:val="00332793"/>
    <w:rsid w:val="00332AF8"/>
    <w:rsid w:val="00333727"/>
    <w:rsid w:val="00333742"/>
    <w:rsid w:val="003344F0"/>
    <w:rsid w:val="0033537A"/>
    <w:rsid w:val="00335B35"/>
    <w:rsid w:val="00335F97"/>
    <w:rsid w:val="00336824"/>
    <w:rsid w:val="00337301"/>
    <w:rsid w:val="0034160B"/>
    <w:rsid w:val="003419E0"/>
    <w:rsid w:val="00341FE0"/>
    <w:rsid w:val="00342128"/>
    <w:rsid w:val="0034219B"/>
    <w:rsid w:val="003432BA"/>
    <w:rsid w:val="003453EF"/>
    <w:rsid w:val="003458E3"/>
    <w:rsid w:val="00345B65"/>
    <w:rsid w:val="003460F7"/>
    <w:rsid w:val="00346634"/>
    <w:rsid w:val="00346A8B"/>
    <w:rsid w:val="00346EEE"/>
    <w:rsid w:val="0034767A"/>
    <w:rsid w:val="00347C80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77ACC"/>
    <w:rsid w:val="00381300"/>
    <w:rsid w:val="0038296D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511A"/>
    <w:rsid w:val="003A590D"/>
    <w:rsid w:val="003A6CF8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57DE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1C5"/>
    <w:rsid w:val="003D0E9F"/>
    <w:rsid w:val="003D1934"/>
    <w:rsid w:val="003D1DF4"/>
    <w:rsid w:val="003D1F61"/>
    <w:rsid w:val="003D28D4"/>
    <w:rsid w:val="003D31A5"/>
    <w:rsid w:val="003D40D0"/>
    <w:rsid w:val="003D4C45"/>
    <w:rsid w:val="003D5CFB"/>
    <w:rsid w:val="003D61DA"/>
    <w:rsid w:val="003D620C"/>
    <w:rsid w:val="003D64B3"/>
    <w:rsid w:val="003D64C8"/>
    <w:rsid w:val="003D6624"/>
    <w:rsid w:val="003D69B3"/>
    <w:rsid w:val="003D73A0"/>
    <w:rsid w:val="003D7B61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3411"/>
    <w:rsid w:val="003F4079"/>
    <w:rsid w:val="003F4534"/>
    <w:rsid w:val="003F4574"/>
    <w:rsid w:val="003F476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2876"/>
    <w:rsid w:val="004137EF"/>
    <w:rsid w:val="0041388A"/>
    <w:rsid w:val="00414776"/>
    <w:rsid w:val="0041506B"/>
    <w:rsid w:val="00416391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3F02"/>
    <w:rsid w:val="00424458"/>
    <w:rsid w:val="00424668"/>
    <w:rsid w:val="004251D6"/>
    <w:rsid w:val="00425788"/>
    <w:rsid w:val="004258E7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30D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29BE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610"/>
    <w:rsid w:val="00447F7A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C"/>
    <w:rsid w:val="00467CFD"/>
    <w:rsid w:val="00470EA9"/>
    <w:rsid w:val="00471526"/>
    <w:rsid w:val="004716FC"/>
    <w:rsid w:val="004719B1"/>
    <w:rsid w:val="00472D7E"/>
    <w:rsid w:val="00472FBC"/>
    <w:rsid w:val="00473562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168A"/>
    <w:rsid w:val="00481C6D"/>
    <w:rsid w:val="00482507"/>
    <w:rsid w:val="00482BB4"/>
    <w:rsid w:val="00482EE0"/>
    <w:rsid w:val="004833B9"/>
    <w:rsid w:val="004847F9"/>
    <w:rsid w:val="0048629F"/>
    <w:rsid w:val="00486B97"/>
    <w:rsid w:val="00487306"/>
    <w:rsid w:val="0048784E"/>
    <w:rsid w:val="00490A72"/>
    <w:rsid w:val="00490EEE"/>
    <w:rsid w:val="004912C5"/>
    <w:rsid w:val="0049249E"/>
    <w:rsid w:val="0049280B"/>
    <w:rsid w:val="00493843"/>
    <w:rsid w:val="004943C5"/>
    <w:rsid w:val="00495B33"/>
    <w:rsid w:val="0049643B"/>
    <w:rsid w:val="00496B48"/>
    <w:rsid w:val="004979D7"/>
    <w:rsid w:val="004A01F3"/>
    <w:rsid w:val="004A26C0"/>
    <w:rsid w:val="004A2701"/>
    <w:rsid w:val="004A3E59"/>
    <w:rsid w:val="004A5E6B"/>
    <w:rsid w:val="004A5E7B"/>
    <w:rsid w:val="004A7EA9"/>
    <w:rsid w:val="004B025B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19F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27D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CC"/>
    <w:rsid w:val="005026A5"/>
    <w:rsid w:val="00502860"/>
    <w:rsid w:val="00502C00"/>
    <w:rsid w:val="00502DC7"/>
    <w:rsid w:val="00503E92"/>
    <w:rsid w:val="005057DF"/>
    <w:rsid w:val="00506D80"/>
    <w:rsid w:val="00507002"/>
    <w:rsid w:val="0051012E"/>
    <w:rsid w:val="00510575"/>
    <w:rsid w:val="00510895"/>
    <w:rsid w:val="00511626"/>
    <w:rsid w:val="00511850"/>
    <w:rsid w:val="005123BE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6F6D"/>
    <w:rsid w:val="00517AA9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112C"/>
    <w:rsid w:val="00533515"/>
    <w:rsid w:val="005336DF"/>
    <w:rsid w:val="00534BB4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3D8"/>
    <w:rsid w:val="00545628"/>
    <w:rsid w:val="0054671C"/>
    <w:rsid w:val="00546ABB"/>
    <w:rsid w:val="00552346"/>
    <w:rsid w:val="0055253C"/>
    <w:rsid w:val="00552D67"/>
    <w:rsid w:val="00553363"/>
    <w:rsid w:val="00553DB6"/>
    <w:rsid w:val="00554084"/>
    <w:rsid w:val="0055421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793"/>
    <w:rsid w:val="00562CF9"/>
    <w:rsid w:val="005654A4"/>
    <w:rsid w:val="00566281"/>
    <w:rsid w:val="00567485"/>
    <w:rsid w:val="005702B9"/>
    <w:rsid w:val="005704DA"/>
    <w:rsid w:val="00570C7B"/>
    <w:rsid w:val="00571F9D"/>
    <w:rsid w:val="0057235C"/>
    <w:rsid w:val="0057274A"/>
    <w:rsid w:val="005734EF"/>
    <w:rsid w:val="005738B1"/>
    <w:rsid w:val="0057391B"/>
    <w:rsid w:val="00573D89"/>
    <w:rsid w:val="00574B72"/>
    <w:rsid w:val="00574F82"/>
    <w:rsid w:val="0057573E"/>
    <w:rsid w:val="00576362"/>
    <w:rsid w:val="00576766"/>
    <w:rsid w:val="00577BAC"/>
    <w:rsid w:val="00580344"/>
    <w:rsid w:val="00580FD0"/>
    <w:rsid w:val="00582E9C"/>
    <w:rsid w:val="00582F41"/>
    <w:rsid w:val="00582FD3"/>
    <w:rsid w:val="005830FA"/>
    <w:rsid w:val="0058327A"/>
    <w:rsid w:val="00584214"/>
    <w:rsid w:val="00586233"/>
    <w:rsid w:val="005864DA"/>
    <w:rsid w:val="005868FB"/>
    <w:rsid w:val="00590403"/>
    <w:rsid w:val="005908C9"/>
    <w:rsid w:val="0059175A"/>
    <w:rsid w:val="00591A96"/>
    <w:rsid w:val="00591B3A"/>
    <w:rsid w:val="00591F6B"/>
    <w:rsid w:val="00592988"/>
    <w:rsid w:val="00592AD7"/>
    <w:rsid w:val="00592B16"/>
    <w:rsid w:val="005932F1"/>
    <w:rsid w:val="005940C8"/>
    <w:rsid w:val="00594700"/>
    <w:rsid w:val="00594A46"/>
    <w:rsid w:val="00594DFE"/>
    <w:rsid w:val="00596651"/>
    <w:rsid w:val="00596740"/>
    <w:rsid w:val="0059730B"/>
    <w:rsid w:val="005A0028"/>
    <w:rsid w:val="005A09CF"/>
    <w:rsid w:val="005A100B"/>
    <w:rsid w:val="005A1531"/>
    <w:rsid w:val="005A223E"/>
    <w:rsid w:val="005A2823"/>
    <w:rsid w:val="005A3E44"/>
    <w:rsid w:val="005A48A5"/>
    <w:rsid w:val="005A5DED"/>
    <w:rsid w:val="005B18DC"/>
    <w:rsid w:val="005B1A7B"/>
    <w:rsid w:val="005B1B3E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3AC6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0F4"/>
    <w:rsid w:val="005D6EF4"/>
    <w:rsid w:val="005D779F"/>
    <w:rsid w:val="005D7BC9"/>
    <w:rsid w:val="005E0587"/>
    <w:rsid w:val="005E168A"/>
    <w:rsid w:val="005E1A11"/>
    <w:rsid w:val="005E2403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302B8"/>
    <w:rsid w:val="006326F9"/>
    <w:rsid w:val="00633269"/>
    <w:rsid w:val="00633333"/>
    <w:rsid w:val="006335F1"/>
    <w:rsid w:val="00633C51"/>
    <w:rsid w:val="00633D29"/>
    <w:rsid w:val="00633D8D"/>
    <w:rsid w:val="00634926"/>
    <w:rsid w:val="006355F8"/>
    <w:rsid w:val="0063628B"/>
    <w:rsid w:val="006365B3"/>
    <w:rsid w:val="0063758A"/>
    <w:rsid w:val="00637898"/>
    <w:rsid w:val="006411D9"/>
    <w:rsid w:val="00641777"/>
    <w:rsid w:val="00641B10"/>
    <w:rsid w:val="00642074"/>
    <w:rsid w:val="00642968"/>
    <w:rsid w:val="00643328"/>
    <w:rsid w:val="00643B44"/>
    <w:rsid w:val="00644A5D"/>
    <w:rsid w:val="0064595C"/>
    <w:rsid w:val="00646506"/>
    <w:rsid w:val="006505AE"/>
    <w:rsid w:val="0065069D"/>
    <w:rsid w:val="00650B0D"/>
    <w:rsid w:val="00650B48"/>
    <w:rsid w:val="00650CF5"/>
    <w:rsid w:val="00650F08"/>
    <w:rsid w:val="00652E06"/>
    <w:rsid w:val="00654568"/>
    <w:rsid w:val="006548D8"/>
    <w:rsid w:val="00654915"/>
    <w:rsid w:val="00654C8A"/>
    <w:rsid w:val="006550D4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0B83"/>
    <w:rsid w:val="00681FC8"/>
    <w:rsid w:val="0068256D"/>
    <w:rsid w:val="00682925"/>
    <w:rsid w:val="00683D95"/>
    <w:rsid w:val="00684017"/>
    <w:rsid w:val="00684197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42E"/>
    <w:rsid w:val="006876E6"/>
    <w:rsid w:val="00687E35"/>
    <w:rsid w:val="006903EE"/>
    <w:rsid w:val="0069131B"/>
    <w:rsid w:val="00692CBC"/>
    <w:rsid w:val="00692E52"/>
    <w:rsid w:val="00693F09"/>
    <w:rsid w:val="00694C32"/>
    <w:rsid w:val="006952CD"/>
    <w:rsid w:val="00695B86"/>
    <w:rsid w:val="00695BCF"/>
    <w:rsid w:val="00697CCE"/>
    <w:rsid w:val="006A0458"/>
    <w:rsid w:val="006A0D22"/>
    <w:rsid w:val="006A20CA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6C2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385D"/>
    <w:rsid w:val="006C38AE"/>
    <w:rsid w:val="006C3FA5"/>
    <w:rsid w:val="006C4979"/>
    <w:rsid w:val="006C541B"/>
    <w:rsid w:val="006C6C3E"/>
    <w:rsid w:val="006C7E67"/>
    <w:rsid w:val="006C7FA5"/>
    <w:rsid w:val="006D1809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5"/>
    <w:rsid w:val="006E2B5A"/>
    <w:rsid w:val="006E3F0D"/>
    <w:rsid w:val="006E6BC2"/>
    <w:rsid w:val="006E6BD3"/>
    <w:rsid w:val="006E6C1F"/>
    <w:rsid w:val="006E755B"/>
    <w:rsid w:val="006F016C"/>
    <w:rsid w:val="006F0418"/>
    <w:rsid w:val="006F1846"/>
    <w:rsid w:val="006F210F"/>
    <w:rsid w:val="006F254D"/>
    <w:rsid w:val="006F357B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56A"/>
    <w:rsid w:val="00717B5F"/>
    <w:rsid w:val="00721795"/>
    <w:rsid w:val="00721AB1"/>
    <w:rsid w:val="00722D33"/>
    <w:rsid w:val="00725D3B"/>
    <w:rsid w:val="00726816"/>
    <w:rsid w:val="0073136E"/>
    <w:rsid w:val="007324A6"/>
    <w:rsid w:val="0073340D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1EA"/>
    <w:rsid w:val="0074432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3C6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8748B"/>
    <w:rsid w:val="0079059A"/>
    <w:rsid w:val="00791007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50E5"/>
    <w:rsid w:val="007A790D"/>
    <w:rsid w:val="007B05B4"/>
    <w:rsid w:val="007B15ED"/>
    <w:rsid w:val="007B160E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1783"/>
    <w:rsid w:val="007C259B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7A4"/>
    <w:rsid w:val="007E2FF7"/>
    <w:rsid w:val="007E320F"/>
    <w:rsid w:val="007E4751"/>
    <w:rsid w:val="007E47AD"/>
    <w:rsid w:val="007E5662"/>
    <w:rsid w:val="007E5AD8"/>
    <w:rsid w:val="007E5DA8"/>
    <w:rsid w:val="007E6F92"/>
    <w:rsid w:val="007E75FF"/>
    <w:rsid w:val="007F08ED"/>
    <w:rsid w:val="007F199C"/>
    <w:rsid w:val="007F204E"/>
    <w:rsid w:val="007F2111"/>
    <w:rsid w:val="007F25F7"/>
    <w:rsid w:val="007F3C8D"/>
    <w:rsid w:val="007F3EFF"/>
    <w:rsid w:val="007F4481"/>
    <w:rsid w:val="007F4982"/>
    <w:rsid w:val="007F4A4A"/>
    <w:rsid w:val="007F5D29"/>
    <w:rsid w:val="007F600E"/>
    <w:rsid w:val="007F6643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F95"/>
    <w:rsid w:val="00815203"/>
    <w:rsid w:val="008153FD"/>
    <w:rsid w:val="00815AB5"/>
    <w:rsid w:val="00815E6E"/>
    <w:rsid w:val="00816EB5"/>
    <w:rsid w:val="0081735F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80F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4490"/>
    <w:rsid w:val="008449B3"/>
    <w:rsid w:val="00845629"/>
    <w:rsid w:val="008456CE"/>
    <w:rsid w:val="0084585E"/>
    <w:rsid w:val="00847C1D"/>
    <w:rsid w:val="00847F9E"/>
    <w:rsid w:val="0085015C"/>
    <w:rsid w:val="0085081A"/>
    <w:rsid w:val="00850FBD"/>
    <w:rsid w:val="00851BB6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43E5"/>
    <w:rsid w:val="00866B41"/>
    <w:rsid w:val="0086730F"/>
    <w:rsid w:val="00871974"/>
    <w:rsid w:val="00871F41"/>
    <w:rsid w:val="008734EE"/>
    <w:rsid w:val="008738E4"/>
    <w:rsid w:val="00873E23"/>
    <w:rsid w:val="00874889"/>
    <w:rsid w:val="00874A62"/>
    <w:rsid w:val="00874BDF"/>
    <w:rsid w:val="0087530D"/>
    <w:rsid w:val="00875659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4C9D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DDD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2EB5"/>
    <w:rsid w:val="008C30A6"/>
    <w:rsid w:val="008C31CD"/>
    <w:rsid w:val="008C3517"/>
    <w:rsid w:val="008C4561"/>
    <w:rsid w:val="008C5FED"/>
    <w:rsid w:val="008C6E1E"/>
    <w:rsid w:val="008C7164"/>
    <w:rsid w:val="008D0CA6"/>
    <w:rsid w:val="008D0EAB"/>
    <w:rsid w:val="008D1E84"/>
    <w:rsid w:val="008D2065"/>
    <w:rsid w:val="008D40BE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8F7806"/>
    <w:rsid w:val="00900F2D"/>
    <w:rsid w:val="00901047"/>
    <w:rsid w:val="0090123B"/>
    <w:rsid w:val="009020E2"/>
    <w:rsid w:val="00903926"/>
    <w:rsid w:val="00903BF0"/>
    <w:rsid w:val="00904C62"/>
    <w:rsid w:val="0090505D"/>
    <w:rsid w:val="00905DAB"/>
    <w:rsid w:val="00905E0D"/>
    <w:rsid w:val="009060D0"/>
    <w:rsid w:val="00906553"/>
    <w:rsid w:val="009065E8"/>
    <w:rsid w:val="00906647"/>
    <w:rsid w:val="00906890"/>
    <w:rsid w:val="00907148"/>
    <w:rsid w:val="00910A70"/>
    <w:rsid w:val="00910D97"/>
    <w:rsid w:val="0091119D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5FE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3F5F"/>
    <w:rsid w:val="00934063"/>
    <w:rsid w:val="009345CC"/>
    <w:rsid w:val="00935117"/>
    <w:rsid w:val="00936B3A"/>
    <w:rsid w:val="00936EF7"/>
    <w:rsid w:val="0093754A"/>
    <w:rsid w:val="00937BD1"/>
    <w:rsid w:val="0094066A"/>
    <w:rsid w:val="00940D4D"/>
    <w:rsid w:val="0094102D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6CA"/>
    <w:rsid w:val="00945AF6"/>
    <w:rsid w:val="009462E2"/>
    <w:rsid w:val="0094728C"/>
    <w:rsid w:val="009478D3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A57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B1D"/>
    <w:rsid w:val="00965BDF"/>
    <w:rsid w:val="009669F5"/>
    <w:rsid w:val="00966F6D"/>
    <w:rsid w:val="00970B4E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10D"/>
    <w:rsid w:val="009A3206"/>
    <w:rsid w:val="009A3739"/>
    <w:rsid w:val="009A4329"/>
    <w:rsid w:val="009A4893"/>
    <w:rsid w:val="009A4E92"/>
    <w:rsid w:val="009A5AA6"/>
    <w:rsid w:val="009A6B68"/>
    <w:rsid w:val="009A6E06"/>
    <w:rsid w:val="009B0713"/>
    <w:rsid w:val="009B1EAA"/>
    <w:rsid w:val="009B217D"/>
    <w:rsid w:val="009B3A1D"/>
    <w:rsid w:val="009B4B19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99A"/>
    <w:rsid w:val="009D1B43"/>
    <w:rsid w:val="009D21EC"/>
    <w:rsid w:val="009D22B5"/>
    <w:rsid w:val="009D23F6"/>
    <w:rsid w:val="009D26D1"/>
    <w:rsid w:val="009D31FB"/>
    <w:rsid w:val="009D4032"/>
    <w:rsid w:val="009D500D"/>
    <w:rsid w:val="009D5F07"/>
    <w:rsid w:val="009D64D0"/>
    <w:rsid w:val="009D64FA"/>
    <w:rsid w:val="009D7143"/>
    <w:rsid w:val="009E04E5"/>
    <w:rsid w:val="009E0740"/>
    <w:rsid w:val="009E1CD3"/>
    <w:rsid w:val="009E1FF2"/>
    <w:rsid w:val="009E23D9"/>
    <w:rsid w:val="009E2AD6"/>
    <w:rsid w:val="009E313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1DD6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071"/>
    <w:rsid w:val="00A41708"/>
    <w:rsid w:val="00A41958"/>
    <w:rsid w:val="00A4232D"/>
    <w:rsid w:val="00A42A3B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E58"/>
    <w:rsid w:val="00A55F75"/>
    <w:rsid w:val="00A55F9D"/>
    <w:rsid w:val="00A56D3F"/>
    <w:rsid w:val="00A57696"/>
    <w:rsid w:val="00A601F3"/>
    <w:rsid w:val="00A616CE"/>
    <w:rsid w:val="00A62874"/>
    <w:rsid w:val="00A6365C"/>
    <w:rsid w:val="00A64A52"/>
    <w:rsid w:val="00A651D0"/>
    <w:rsid w:val="00A658C5"/>
    <w:rsid w:val="00A665B8"/>
    <w:rsid w:val="00A66866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48C9"/>
    <w:rsid w:val="00A85012"/>
    <w:rsid w:val="00A86849"/>
    <w:rsid w:val="00A87942"/>
    <w:rsid w:val="00A902C5"/>
    <w:rsid w:val="00A91ECF"/>
    <w:rsid w:val="00A93AD9"/>
    <w:rsid w:val="00A94FD9"/>
    <w:rsid w:val="00A95B76"/>
    <w:rsid w:val="00A96198"/>
    <w:rsid w:val="00A96479"/>
    <w:rsid w:val="00A9690C"/>
    <w:rsid w:val="00A97AFA"/>
    <w:rsid w:val="00A97E86"/>
    <w:rsid w:val="00AA051C"/>
    <w:rsid w:val="00AA108D"/>
    <w:rsid w:val="00AA22A7"/>
    <w:rsid w:val="00AA28AA"/>
    <w:rsid w:val="00AA40D5"/>
    <w:rsid w:val="00AA4B3D"/>
    <w:rsid w:val="00AA701B"/>
    <w:rsid w:val="00AA7DBF"/>
    <w:rsid w:val="00AB0116"/>
    <w:rsid w:val="00AB056A"/>
    <w:rsid w:val="00AB0731"/>
    <w:rsid w:val="00AB0A0F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00D"/>
    <w:rsid w:val="00AC19DE"/>
    <w:rsid w:val="00AC2EC3"/>
    <w:rsid w:val="00AC5387"/>
    <w:rsid w:val="00AC65B3"/>
    <w:rsid w:val="00AC67F8"/>
    <w:rsid w:val="00AC6A7D"/>
    <w:rsid w:val="00AC6B89"/>
    <w:rsid w:val="00AD030E"/>
    <w:rsid w:val="00AD04A9"/>
    <w:rsid w:val="00AD186D"/>
    <w:rsid w:val="00AD1F96"/>
    <w:rsid w:val="00AD2EE4"/>
    <w:rsid w:val="00AD3062"/>
    <w:rsid w:val="00AD3676"/>
    <w:rsid w:val="00AD4DDE"/>
    <w:rsid w:val="00AD5793"/>
    <w:rsid w:val="00AD6063"/>
    <w:rsid w:val="00AE074B"/>
    <w:rsid w:val="00AE0D4F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C6"/>
    <w:rsid w:val="00B11D2B"/>
    <w:rsid w:val="00B166F6"/>
    <w:rsid w:val="00B16EAD"/>
    <w:rsid w:val="00B17EDF"/>
    <w:rsid w:val="00B2070D"/>
    <w:rsid w:val="00B21214"/>
    <w:rsid w:val="00B217E3"/>
    <w:rsid w:val="00B22F6A"/>
    <w:rsid w:val="00B23A10"/>
    <w:rsid w:val="00B24A1E"/>
    <w:rsid w:val="00B25C4F"/>
    <w:rsid w:val="00B26E1A"/>
    <w:rsid w:val="00B31487"/>
    <w:rsid w:val="00B32D71"/>
    <w:rsid w:val="00B3303F"/>
    <w:rsid w:val="00B34944"/>
    <w:rsid w:val="00B349D6"/>
    <w:rsid w:val="00B34E0C"/>
    <w:rsid w:val="00B362CB"/>
    <w:rsid w:val="00B36CE4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5331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4020"/>
    <w:rsid w:val="00B64416"/>
    <w:rsid w:val="00B644CA"/>
    <w:rsid w:val="00B64731"/>
    <w:rsid w:val="00B661A4"/>
    <w:rsid w:val="00B67164"/>
    <w:rsid w:val="00B6784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4CA6"/>
    <w:rsid w:val="00B878F5"/>
    <w:rsid w:val="00B87AA5"/>
    <w:rsid w:val="00B87B33"/>
    <w:rsid w:val="00B90259"/>
    <w:rsid w:val="00B90E8C"/>
    <w:rsid w:val="00B91358"/>
    <w:rsid w:val="00B91BA0"/>
    <w:rsid w:val="00B91E98"/>
    <w:rsid w:val="00B93882"/>
    <w:rsid w:val="00B93B80"/>
    <w:rsid w:val="00B93FF4"/>
    <w:rsid w:val="00B94876"/>
    <w:rsid w:val="00B9540B"/>
    <w:rsid w:val="00B95BEE"/>
    <w:rsid w:val="00B95DBF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B007E"/>
    <w:rsid w:val="00BB0574"/>
    <w:rsid w:val="00BB05F1"/>
    <w:rsid w:val="00BB085E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19C9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0F7A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DF2"/>
    <w:rsid w:val="00C05115"/>
    <w:rsid w:val="00C06131"/>
    <w:rsid w:val="00C06F1B"/>
    <w:rsid w:val="00C072D7"/>
    <w:rsid w:val="00C07E44"/>
    <w:rsid w:val="00C122AD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A72"/>
    <w:rsid w:val="00C231C5"/>
    <w:rsid w:val="00C23CE5"/>
    <w:rsid w:val="00C25A1E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1F42"/>
    <w:rsid w:val="00C425F8"/>
    <w:rsid w:val="00C4312B"/>
    <w:rsid w:val="00C432EB"/>
    <w:rsid w:val="00C4595B"/>
    <w:rsid w:val="00C45AFF"/>
    <w:rsid w:val="00C45B89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49A2"/>
    <w:rsid w:val="00C55332"/>
    <w:rsid w:val="00C55554"/>
    <w:rsid w:val="00C55AD1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2"/>
    <w:rsid w:val="00C678BA"/>
    <w:rsid w:val="00C678D7"/>
    <w:rsid w:val="00C7115C"/>
    <w:rsid w:val="00C71424"/>
    <w:rsid w:val="00C7332F"/>
    <w:rsid w:val="00C735AE"/>
    <w:rsid w:val="00C74129"/>
    <w:rsid w:val="00C74AC1"/>
    <w:rsid w:val="00C74D1F"/>
    <w:rsid w:val="00C759F1"/>
    <w:rsid w:val="00C7659A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2AD"/>
    <w:rsid w:val="00C856F1"/>
    <w:rsid w:val="00C85D35"/>
    <w:rsid w:val="00C8624B"/>
    <w:rsid w:val="00C86353"/>
    <w:rsid w:val="00C87369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4567"/>
    <w:rsid w:val="00CB4E17"/>
    <w:rsid w:val="00CB5B05"/>
    <w:rsid w:val="00CB5FBE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5CAD"/>
    <w:rsid w:val="00CC6283"/>
    <w:rsid w:val="00CC66F8"/>
    <w:rsid w:val="00CC6EFF"/>
    <w:rsid w:val="00CC7418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1C83"/>
    <w:rsid w:val="00CF356F"/>
    <w:rsid w:val="00CF4CA7"/>
    <w:rsid w:val="00CF6BBD"/>
    <w:rsid w:val="00CF71F4"/>
    <w:rsid w:val="00D00717"/>
    <w:rsid w:val="00D0086E"/>
    <w:rsid w:val="00D02194"/>
    <w:rsid w:val="00D0254F"/>
    <w:rsid w:val="00D03E9B"/>
    <w:rsid w:val="00D04604"/>
    <w:rsid w:val="00D04A9D"/>
    <w:rsid w:val="00D055BC"/>
    <w:rsid w:val="00D06642"/>
    <w:rsid w:val="00D0706B"/>
    <w:rsid w:val="00D100DC"/>
    <w:rsid w:val="00D1060E"/>
    <w:rsid w:val="00D107E4"/>
    <w:rsid w:val="00D1081D"/>
    <w:rsid w:val="00D110E7"/>
    <w:rsid w:val="00D111CC"/>
    <w:rsid w:val="00D11530"/>
    <w:rsid w:val="00D11628"/>
    <w:rsid w:val="00D12625"/>
    <w:rsid w:val="00D126D0"/>
    <w:rsid w:val="00D127DA"/>
    <w:rsid w:val="00D13E10"/>
    <w:rsid w:val="00D13E35"/>
    <w:rsid w:val="00D149BC"/>
    <w:rsid w:val="00D14C5A"/>
    <w:rsid w:val="00D15BD2"/>
    <w:rsid w:val="00D16EAD"/>
    <w:rsid w:val="00D200B9"/>
    <w:rsid w:val="00D2035E"/>
    <w:rsid w:val="00D22269"/>
    <w:rsid w:val="00D2233E"/>
    <w:rsid w:val="00D24013"/>
    <w:rsid w:val="00D24521"/>
    <w:rsid w:val="00D264A0"/>
    <w:rsid w:val="00D27B69"/>
    <w:rsid w:val="00D32DA1"/>
    <w:rsid w:val="00D3313F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B7E"/>
    <w:rsid w:val="00D57637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53D0"/>
    <w:rsid w:val="00D67236"/>
    <w:rsid w:val="00D67C37"/>
    <w:rsid w:val="00D705CF"/>
    <w:rsid w:val="00D70ACC"/>
    <w:rsid w:val="00D70B96"/>
    <w:rsid w:val="00D7167C"/>
    <w:rsid w:val="00D71AD4"/>
    <w:rsid w:val="00D72D16"/>
    <w:rsid w:val="00D7377E"/>
    <w:rsid w:val="00D745D8"/>
    <w:rsid w:val="00D760B8"/>
    <w:rsid w:val="00D76283"/>
    <w:rsid w:val="00D77199"/>
    <w:rsid w:val="00D8059B"/>
    <w:rsid w:val="00D818C8"/>
    <w:rsid w:val="00D81980"/>
    <w:rsid w:val="00D82E45"/>
    <w:rsid w:val="00D83699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440F"/>
    <w:rsid w:val="00DA4504"/>
    <w:rsid w:val="00DA4541"/>
    <w:rsid w:val="00DA5380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AF"/>
    <w:rsid w:val="00DC0BD9"/>
    <w:rsid w:val="00DC11F0"/>
    <w:rsid w:val="00DC1402"/>
    <w:rsid w:val="00DC193D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715"/>
    <w:rsid w:val="00DD3B4E"/>
    <w:rsid w:val="00DD50AF"/>
    <w:rsid w:val="00DD511D"/>
    <w:rsid w:val="00DD545C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CBC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FBC"/>
    <w:rsid w:val="00DF636C"/>
    <w:rsid w:val="00DF6DE8"/>
    <w:rsid w:val="00E00052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EEC"/>
    <w:rsid w:val="00E32045"/>
    <w:rsid w:val="00E32070"/>
    <w:rsid w:val="00E33D61"/>
    <w:rsid w:val="00E3416E"/>
    <w:rsid w:val="00E35339"/>
    <w:rsid w:val="00E357D0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5001E"/>
    <w:rsid w:val="00E503BF"/>
    <w:rsid w:val="00E50879"/>
    <w:rsid w:val="00E5176B"/>
    <w:rsid w:val="00E51933"/>
    <w:rsid w:val="00E51E34"/>
    <w:rsid w:val="00E521D9"/>
    <w:rsid w:val="00E52327"/>
    <w:rsid w:val="00E52A8B"/>
    <w:rsid w:val="00E53790"/>
    <w:rsid w:val="00E549FC"/>
    <w:rsid w:val="00E54FA3"/>
    <w:rsid w:val="00E55069"/>
    <w:rsid w:val="00E56A78"/>
    <w:rsid w:val="00E5741D"/>
    <w:rsid w:val="00E57AE0"/>
    <w:rsid w:val="00E57E66"/>
    <w:rsid w:val="00E624AC"/>
    <w:rsid w:val="00E63A8A"/>
    <w:rsid w:val="00E63E40"/>
    <w:rsid w:val="00E64169"/>
    <w:rsid w:val="00E7031D"/>
    <w:rsid w:val="00E7037B"/>
    <w:rsid w:val="00E70816"/>
    <w:rsid w:val="00E70F2D"/>
    <w:rsid w:val="00E720F9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29C9"/>
    <w:rsid w:val="00E8309A"/>
    <w:rsid w:val="00E8318F"/>
    <w:rsid w:val="00E850D7"/>
    <w:rsid w:val="00E86180"/>
    <w:rsid w:val="00E90A52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466"/>
    <w:rsid w:val="00EA47AF"/>
    <w:rsid w:val="00EA4F0C"/>
    <w:rsid w:val="00EA6173"/>
    <w:rsid w:val="00EA6464"/>
    <w:rsid w:val="00EA6822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1C3"/>
    <w:rsid w:val="00EB6F90"/>
    <w:rsid w:val="00EB7380"/>
    <w:rsid w:val="00EC1724"/>
    <w:rsid w:val="00EC1C0D"/>
    <w:rsid w:val="00EC2076"/>
    <w:rsid w:val="00EC5B56"/>
    <w:rsid w:val="00EC7B3E"/>
    <w:rsid w:val="00ED0714"/>
    <w:rsid w:val="00ED0B90"/>
    <w:rsid w:val="00ED0CF7"/>
    <w:rsid w:val="00ED191A"/>
    <w:rsid w:val="00ED2BF4"/>
    <w:rsid w:val="00ED3354"/>
    <w:rsid w:val="00ED3A48"/>
    <w:rsid w:val="00ED3E0A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D13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32D07"/>
    <w:rsid w:val="00F33081"/>
    <w:rsid w:val="00F337B8"/>
    <w:rsid w:val="00F34163"/>
    <w:rsid w:val="00F342AF"/>
    <w:rsid w:val="00F3455B"/>
    <w:rsid w:val="00F35A13"/>
    <w:rsid w:val="00F35FAB"/>
    <w:rsid w:val="00F36186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16D"/>
    <w:rsid w:val="00F46475"/>
    <w:rsid w:val="00F509F6"/>
    <w:rsid w:val="00F5115F"/>
    <w:rsid w:val="00F5189B"/>
    <w:rsid w:val="00F5241D"/>
    <w:rsid w:val="00F53B0D"/>
    <w:rsid w:val="00F53B3B"/>
    <w:rsid w:val="00F54A05"/>
    <w:rsid w:val="00F55281"/>
    <w:rsid w:val="00F565EA"/>
    <w:rsid w:val="00F56C63"/>
    <w:rsid w:val="00F614EE"/>
    <w:rsid w:val="00F620BE"/>
    <w:rsid w:val="00F62455"/>
    <w:rsid w:val="00F625C1"/>
    <w:rsid w:val="00F6279A"/>
    <w:rsid w:val="00F63E9A"/>
    <w:rsid w:val="00F6430D"/>
    <w:rsid w:val="00F64501"/>
    <w:rsid w:val="00F64B9D"/>
    <w:rsid w:val="00F64D53"/>
    <w:rsid w:val="00F64E8E"/>
    <w:rsid w:val="00F650C4"/>
    <w:rsid w:val="00F66CDB"/>
    <w:rsid w:val="00F66DDA"/>
    <w:rsid w:val="00F67971"/>
    <w:rsid w:val="00F70152"/>
    <w:rsid w:val="00F70D40"/>
    <w:rsid w:val="00F7102B"/>
    <w:rsid w:val="00F7207C"/>
    <w:rsid w:val="00F72CEA"/>
    <w:rsid w:val="00F74663"/>
    <w:rsid w:val="00F75AED"/>
    <w:rsid w:val="00F7639E"/>
    <w:rsid w:val="00F774E5"/>
    <w:rsid w:val="00F77E98"/>
    <w:rsid w:val="00F802E9"/>
    <w:rsid w:val="00F803C7"/>
    <w:rsid w:val="00F80F61"/>
    <w:rsid w:val="00F81547"/>
    <w:rsid w:val="00F8305B"/>
    <w:rsid w:val="00F8399F"/>
    <w:rsid w:val="00F84C4D"/>
    <w:rsid w:val="00F84C93"/>
    <w:rsid w:val="00F857D3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41EE"/>
    <w:rsid w:val="00F945DB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C04BC"/>
    <w:rsid w:val="00FC0CDA"/>
    <w:rsid w:val="00FC0E43"/>
    <w:rsid w:val="00FC1075"/>
    <w:rsid w:val="00FC11E4"/>
    <w:rsid w:val="00FC13D9"/>
    <w:rsid w:val="00FC19B3"/>
    <w:rsid w:val="00FC1DFC"/>
    <w:rsid w:val="00FC21FF"/>
    <w:rsid w:val="00FC27A3"/>
    <w:rsid w:val="00FC3065"/>
    <w:rsid w:val="00FC3841"/>
    <w:rsid w:val="00FC3FA9"/>
    <w:rsid w:val="00FC437B"/>
    <w:rsid w:val="00FC4D02"/>
    <w:rsid w:val="00FC5040"/>
    <w:rsid w:val="00FC6ED8"/>
    <w:rsid w:val="00FC7F01"/>
    <w:rsid w:val="00FD1F70"/>
    <w:rsid w:val="00FD2443"/>
    <w:rsid w:val="00FD33AD"/>
    <w:rsid w:val="00FD4015"/>
    <w:rsid w:val="00FD466F"/>
    <w:rsid w:val="00FD536C"/>
    <w:rsid w:val="00FD6366"/>
    <w:rsid w:val="00FD7308"/>
    <w:rsid w:val="00FD7CCD"/>
    <w:rsid w:val="00FE083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F0214"/>
    <w:rsid w:val="00FF026A"/>
    <w:rsid w:val="00FF166C"/>
    <w:rsid w:val="00FF1D91"/>
    <w:rsid w:val="00FF23EF"/>
    <w:rsid w:val="00FF28C6"/>
    <w:rsid w:val="00FF52E7"/>
    <w:rsid w:val="00FF73B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FC6D9"/>
  <w15:docId w15:val="{394065DE-71E7-4C70-A0A8-4E304DA4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2625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uiPriority w:val="99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0"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a1"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  <w:style w:type="paragraph" w:customStyle="1" w:styleId="Standard">
    <w:name w:val="Standard"/>
    <w:link w:val="StandardZnak"/>
    <w:rsid w:val="00F941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andardZnak">
    <w:name w:val="Standard Znak"/>
    <w:link w:val="Standard"/>
    <w:rsid w:val="00F941EE"/>
    <w:rPr>
      <w:sz w:val="24"/>
      <w:szCs w:val="24"/>
    </w:rPr>
  </w:style>
  <w:style w:type="paragraph" w:customStyle="1" w:styleId="Tekstpodstawowy23">
    <w:name w:val="Tekst podstawowy 23"/>
    <w:basedOn w:val="Normalny"/>
    <w:rsid w:val="001147A0"/>
    <w:pPr>
      <w:suppressAutoHyphens w:val="0"/>
      <w:autoSpaceDE/>
      <w:jc w:val="both"/>
    </w:pPr>
    <w:rPr>
      <w:rFonts w:cs="Calibri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B05F1"/>
    <w:rPr>
      <w:color w:val="954F72"/>
      <w:u w:val="single"/>
    </w:rPr>
  </w:style>
  <w:style w:type="paragraph" w:customStyle="1" w:styleId="xl63">
    <w:name w:val="xl63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65">
    <w:name w:val="xl65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66">
    <w:name w:val="xl66"/>
    <w:basedOn w:val="Normalny"/>
    <w:rsid w:val="00BB05F1"/>
    <w:pPr>
      <w:suppressAutoHyphens w:val="0"/>
      <w:autoSpaceDE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67">
    <w:name w:val="xl67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68">
    <w:name w:val="xl68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0">
    <w:name w:val="xl70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  <w:textAlignment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2">
    <w:name w:val="xl72"/>
    <w:basedOn w:val="Normalny"/>
    <w:rsid w:val="00BB05F1"/>
    <w:pP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3">
    <w:name w:val="xl73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4">
    <w:name w:val="xl74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  <w:textAlignment w:val="center"/>
    </w:pPr>
    <w:rPr>
      <w:sz w:val="24"/>
      <w:szCs w:val="24"/>
      <w:lang w:eastAsia="pl-PL"/>
    </w:rPr>
  </w:style>
  <w:style w:type="paragraph" w:customStyle="1" w:styleId="xl75">
    <w:name w:val="xl75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6">
    <w:name w:val="xl76"/>
    <w:basedOn w:val="Normalny"/>
    <w:rsid w:val="00BB05F1"/>
    <w:pP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7">
    <w:name w:val="xl77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8">
    <w:name w:val="xl78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right"/>
    </w:pPr>
    <w:rPr>
      <w:sz w:val="24"/>
      <w:szCs w:val="24"/>
      <w:lang w:eastAsia="pl-PL"/>
    </w:rPr>
  </w:style>
  <w:style w:type="paragraph" w:customStyle="1" w:styleId="xl79">
    <w:name w:val="xl79"/>
    <w:basedOn w:val="Normalny"/>
    <w:rsid w:val="00BB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82D1D-697E-47C3-8078-37DEEB38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wsprits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creator>Pawel Zakrzewski</dc:creator>
  <cp:lastModifiedBy>Marta Jakóbczak</cp:lastModifiedBy>
  <cp:revision>21</cp:revision>
  <cp:lastPrinted>2022-12-07T09:02:00Z</cp:lastPrinted>
  <dcterms:created xsi:type="dcterms:W3CDTF">2022-11-29T10:35:00Z</dcterms:created>
  <dcterms:modified xsi:type="dcterms:W3CDTF">2023-11-06T09:53:00Z</dcterms:modified>
</cp:coreProperties>
</file>